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80E63" w:rsidRPr="009B4C80" w:rsidRDefault="009B4C80" w:rsidP="009B4C80">
      <w:pPr>
        <w:spacing w:line="360" w:lineRule="auto"/>
        <w:ind w:firstLineChars="200" w:firstLine="480"/>
        <w:jc w:val="center"/>
        <w:rPr>
          <w:rFonts w:ascii="仿宋" w:eastAsia="仿宋" w:hAnsi="仿宋" w:cs="仿宋"/>
          <w:color w:val="000000"/>
          <w:sz w:val="24"/>
          <w:szCs w:val="24"/>
        </w:rPr>
      </w:pPr>
      <w:r w:rsidRPr="009B4C80">
        <w:rPr>
          <w:rFonts w:ascii="仿宋" w:eastAsia="仿宋" w:hAnsi="仿宋" w:cs="仿宋" w:hint="eastAsia"/>
          <w:color w:val="000000"/>
          <w:sz w:val="24"/>
          <w:szCs w:val="24"/>
        </w:rPr>
        <w:t xml:space="preserve"> </w:t>
      </w:r>
      <w:r w:rsidR="001E22AC">
        <w:rPr>
          <w:rFonts w:ascii="仿宋" w:eastAsia="仿宋" w:hAnsi="仿宋" w:cs="仿宋" w:hint="eastAsia"/>
          <w:color w:val="000000"/>
        </w:rPr>
        <w:t>（一）供应商法人营业执照（副本）或事业单位法人证书（副本）或个体工商户营业执照或有效的自然人身份证明或社会团体法人登记证书复印件</w:t>
      </w:r>
    </w:p>
    <w:p w:rsidR="00F80E63" w:rsidRDefault="00F80E63">
      <w:pPr>
        <w:tabs>
          <w:tab w:val="left" w:pos="6300"/>
        </w:tabs>
        <w:snapToGrid w:val="0"/>
        <w:spacing w:line="500" w:lineRule="exact"/>
        <w:ind w:firstLine="570"/>
        <w:rPr>
          <w:rFonts w:ascii="仿宋" w:eastAsia="仿宋" w:hAnsi="仿宋" w:cs="仿宋"/>
          <w:color w:val="000000"/>
        </w:rPr>
      </w:pPr>
    </w:p>
    <w:p w:rsidR="00F80E63" w:rsidRDefault="00F80E63">
      <w:pPr>
        <w:tabs>
          <w:tab w:val="left" w:pos="6300"/>
        </w:tabs>
        <w:snapToGrid w:val="0"/>
        <w:spacing w:line="500" w:lineRule="exact"/>
        <w:ind w:firstLine="570"/>
        <w:rPr>
          <w:rFonts w:ascii="仿宋" w:eastAsia="仿宋" w:hAnsi="仿宋" w:cs="仿宋"/>
          <w:color w:val="000000"/>
        </w:rPr>
      </w:pPr>
    </w:p>
    <w:p w:rsidR="00F80E63" w:rsidRDefault="00F80E63">
      <w:pPr>
        <w:tabs>
          <w:tab w:val="left" w:pos="6300"/>
        </w:tabs>
        <w:snapToGrid w:val="0"/>
        <w:spacing w:line="500" w:lineRule="exact"/>
        <w:ind w:firstLine="570"/>
        <w:rPr>
          <w:rFonts w:ascii="仿宋" w:eastAsia="仿宋" w:hAnsi="仿宋" w:cs="仿宋"/>
          <w:color w:val="000000"/>
        </w:rPr>
      </w:pPr>
    </w:p>
    <w:p w:rsidR="00F80E63" w:rsidRDefault="00F80E63">
      <w:pPr>
        <w:tabs>
          <w:tab w:val="left" w:pos="6300"/>
        </w:tabs>
        <w:snapToGrid w:val="0"/>
        <w:spacing w:line="500" w:lineRule="exact"/>
        <w:ind w:firstLine="570"/>
        <w:rPr>
          <w:rFonts w:ascii="仿宋" w:eastAsia="仿宋" w:hAnsi="仿宋" w:cs="仿宋"/>
          <w:color w:val="000000"/>
        </w:rPr>
      </w:pPr>
    </w:p>
    <w:p w:rsidR="00F80E63" w:rsidRDefault="00F80E63">
      <w:pPr>
        <w:tabs>
          <w:tab w:val="left" w:pos="6300"/>
        </w:tabs>
        <w:snapToGrid w:val="0"/>
        <w:spacing w:line="500" w:lineRule="exact"/>
        <w:ind w:firstLine="570"/>
        <w:rPr>
          <w:rFonts w:ascii="仿宋" w:eastAsia="仿宋" w:hAnsi="仿宋" w:cs="仿宋"/>
          <w:color w:val="000000"/>
        </w:rPr>
      </w:pPr>
    </w:p>
    <w:p w:rsidR="00F80E63" w:rsidRDefault="001E22AC">
      <w:pPr>
        <w:widowControl/>
        <w:ind w:firstLineChars="200" w:firstLine="560"/>
        <w:jc w:val="left"/>
        <w:rPr>
          <w:rFonts w:ascii="仿宋" w:eastAsia="仿宋" w:hAnsi="仿宋" w:cs="仿宋"/>
          <w:color w:val="000000"/>
        </w:rPr>
      </w:pPr>
      <w:r>
        <w:rPr>
          <w:rFonts w:ascii="仿宋" w:eastAsia="仿宋" w:hAnsi="仿宋" w:cs="仿宋" w:hint="eastAsia"/>
          <w:color w:val="000000"/>
        </w:rPr>
        <w:br w:type="page"/>
      </w:r>
      <w:r>
        <w:rPr>
          <w:rFonts w:ascii="仿宋" w:eastAsia="仿宋" w:hAnsi="仿宋" w:cs="仿宋" w:hint="eastAsia"/>
          <w:color w:val="000000"/>
        </w:rPr>
        <w:lastRenderedPageBreak/>
        <w:t>（二）法定代表人身份证明书（格式）</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firstLine="570"/>
        <w:rPr>
          <w:rFonts w:ascii="仿宋" w:eastAsia="仿宋" w:hAnsi="仿宋" w:cs="仿宋"/>
          <w:color w:val="000000"/>
          <w:sz w:val="24"/>
        </w:rPr>
      </w:pPr>
      <w:r>
        <w:rPr>
          <w:rFonts w:ascii="仿宋" w:eastAsia="仿宋" w:hAnsi="仿宋" w:cs="仿宋" w:hint="eastAsia"/>
          <w:color w:val="000000"/>
          <w:sz w:val="24"/>
        </w:rPr>
        <w:t>项目名称：</w:t>
      </w:r>
      <w:r>
        <w:rPr>
          <w:rFonts w:ascii="仿宋" w:eastAsia="仿宋" w:hAnsi="仿宋" w:cs="仿宋" w:hint="eastAsia"/>
          <w:color w:val="000000"/>
          <w:sz w:val="24"/>
          <w:u w:val="single"/>
        </w:rPr>
        <w:t xml:space="preserve">                                                </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firstLine="570"/>
        <w:rPr>
          <w:rFonts w:ascii="仿宋" w:eastAsia="仿宋" w:hAnsi="仿宋" w:cs="仿宋"/>
          <w:color w:val="000000"/>
          <w:sz w:val="24"/>
        </w:rPr>
      </w:pPr>
      <w:r>
        <w:rPr>
          <w:rFonts w:ascii="仿宋" w:eastAsia="仿宋" w:hAnsi="仿宋" w:cs="仿宋" w:hint="eastAsia"/>
          <w:color w:val="000000"/>
          <w:sz w:val="24"/>
        </w:rPr>
        <w:t>致：</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（采购</w:t>
      </w:r>
      <w:r w:rsidR="00691F8F">
        <w:rPr>
          <w:rFonts w:ascii="仿宋" w:eastAsia="仿宋" w:hAnsi="仿宋" w:cs="仿宋" w:hint="eastAsia"/>
          <w:color w:val="000000"/>
          <w:sz w:val="24"/>
        </w:rPr>
        <w:t>人</w:t>
      </w:r>
      <w:r>
        <w:rPr>
          <w:rFonts w:ascii="仿宋" w:eastAsia="仿宋" w:hAnsi="仿宋" w:cs="仿宋" w:hint="eastAsia"/>
          <w:color w:val="000000"/>
          <w:sz w:val="24"/>
        </w:rPr>
        <w:t>）：</w:t>
      </w:r>
    </w:p>
    <w:p w:rsidR="00F80E63" w:rsidRDefault="001E22AC">
      <w:pPr>
        <w:tabs>
          <w:tab w:val="left" w:pos="6300"/>
        </w:tabs>
        <w:snapToGrid w:val="0"/>
        <w:spacing w:line="500" w:lineRule="exact"/>
        <w:ind w:firstLine="570"/>
        <w:rPr>
          <w:rFonts w:ascii="仿宋" w:eastAsia="仿宋" w:hAnsi="仿宋" w:cs="仿宋"/>
          <w:color w:val="000000"/>
          <w:sz w:val="24"/>
        </w:rPr>
      </w:pPr>
      <w:r>
        <w:rPr>
          <w:rFonts w:ascii="仿宋" w:eastAsia="仿宋" w:hAnsi="仿宋" w:cs="仿宋" w:hint="eastAsia"/>
          <w:color w:val="000000"/>
          <w:sz w:val="24"/>
          <w:u w:val="single"/>
        </w:rPr>
        <w:t xml:space="preserve">        </w:t>
      </w:r>
      <w:r>
        <w:rPr>
          <w:rFonts w:ascii="仿宋" w:eastAsia="仿宋" w:hAnsi="仿宋" w:cs="仿宋" w:hint="eastAsia"/>
          <w:color w:val="000000"/>
          <w:sz w:val="24"/>
        </w:rPr>
        <w:t>（法定代表人姓名）在</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（供应商名称）任</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（职务名称）职务，是（供应商名称）</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的法定代表人。</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firstLine="570"/>
        <w:rPr>
          <w:rFonts w:ascii="仿宋" w:eastAsia="仿宋" w:hAnsi="仿宋" w:cs="仿宋"/>
          <w:color w:val="000000"/>
          <w:sz w:val="24"/>
        </w:rPr>
      </w:pPr>
      <w:r>
        <w:rPr>
          <w:rFonts w:ascii="仿宋" w:eastAsia="仿宋" w:hAnsi="仿宋" w:cs="仿宋" w:hint="eastAsia"/>
          <w:color w:val="000000"/>
          <w:sz w:val="24"/>
        </w:rPr>
        <w:t>特此证明。</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firstLine="570"/>
        <w:rPr>
          <w:rFonts w:ascii="仿宋" w:eastAsia="仿宋" w:hAnsi="仿宋" w:cs="仿宋"/>
          <w:color w:val="000000"/>
          <w:sz w:val="24"/>
        </w:rPr>
      </w:pPr>
      <w:r>
        <w:rPr>
          <w:rFonts w:ascii="仿宋" w:eastAsia="仿宋" w:hAnsi="仿宋" w:cs="仿宋" w:hint="eastAsia"/>
          <w:color w:val="000000"/>
          <w:sz w:val="24"/>
        </w:rPr>
        <w:t xml:space="preserve">                                             （供应商公章）</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firstLine="570"/>
        <w:rPr>
          <w:rFonts w:ascii="仿宋" w:eastAsia="仿宋" w:hAnsi="仿宋" w:cs="仿宋"/>
          <w:color w:val="000000"/>
          <w:sz w:val="24"/>
        </w:rPr>
      </w:pPr>
      <w:r>
        <w:rPr>
          <w:rFonts w:ascii="仿宋" w:eastAsia="仿宋" w:hAnsi="仿宋" w:cs="仿宋" w:hint="eastAsia"/>
          <w:color w:val="000000"/>
          <w:sz w:val="24"/>
        </w:rPr>
        <w:t xml:space="preserve">                                             年   月   日</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firstLine="570"/>
        <w:rPr>
          <w:rFonts w:ascii="仿宋" w:eastAsia="仿宋" w:hAnsi="仿宋" w:cs="仿宋"/>
          <w:color w:val="000000"/>
          <w:sz w:val="24"/>
        </w:rPr>
      </w:pPr>
      <w:r>
        <w:rPr>
          <w:rFonts w:ascii="仿宋" w:eastAsia="仿宋" w:hAnsi="仿宋" w:cs="仿宋" w:hint="eastAsia"/>
          <w:color w:val="000000"/>
          <w:sz w:val="24"/>
        </w:rPr>
        <w:t>（附：法定代表人身份证正反面复印件）</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firstLine="573"/>
        <w:rPr>
          <w:rFonts w:ascii="仿宋" w:eastAsia="仿宋" w:hAnsi="仿宋" w:cs="仿宋"/>
          <w:color w:val="000000"/>
        </w:rPr>
      </w:pPr>
      <w:r>
        <w:rPr>
          <w:rFonts w:ascii="仿宋" w:eastAsia="仿宋" w:hAnsi="仿宋" w:cs="仿宋" w:hint="eastAsia"/>
          <w:color w:val="000000"/>
        </w:rPr>
        <w:br w:type="column"/>
      </w:r>
      <w:r>
        <w:rPr>
          <w:rFonts w:ascii="仿宋" w:eastAsia="仿宋" w:hAnsi="仿宋" w:cs="仿宋" w:hint="eastAsia"/>
          <w:color w:val="000000"/>
        </w:rPr>
        <w:lastRenderedPageBreak/>
        <w:t>（三）法定代表人授权委托书（</w:t>
      </w:r>
      <w:r w:rsidR="00691F8F">
        <w:rPr>
          <w:rFonts w:ascii="仿宋" w:eastAsia="仿宋" w:hAnsi="仿宋" w:cs="仿宋" w:hint="eastAsia"/>
          <w:color w:val="000000"/>
        </w:rPr>
        <w:t>如有</w:t>
      </w:r>
      <w:r>
        <w:rPr>
          <w:rFonts w:ascii="仿宋" w:eastAsia="仿宋" w:hAnsi="仿宋" w:cs="仿宋" w:hint="eastAsia"/>
          <w:color w:val="000000"/>
        </w:rPr>
        <w:t>）</w:t>
      </w:r>
    </w:p>
    <w:p w:rsidR="00F80E63" w:rsidRDefault="001E22AC">
      <w:pPr>
        <w:tabs>
          <w:tab w:val="left" w:pos="6300"/>
        </w:tabs>
        <w:snapToGrid w:val="0"/>
        <w:spacing w:line="500" w:lineRule="exact"/>
        <w:ind w:firstLine="570"/>
        <w:rPr>
          <w:rFonts w:ascii="仿宋" w:eastAsia="仿宋" w:hAnsi="仿宋" w:cs="仿宋"/>
          <w:color w:val="000000"/>
          <w:sz w:val="24"/>
        </w:rPr>
      </w:pPr>
      <w:r>
        <w:rPr>
          <w:rFonts w:ascii="仿宋" w:eastAsia="仿宋" w:hAnsi="仿宋" w:cs="仿宋" w:hint="eastAsia"/>
          <w:color w:val="000000"/>
          <w:sz w:val="24"/>
        </w:rPr>
        <w:t xml:space="preserve">    </w:t>
      </w:r>
    </w:p>
    <w:p w:rsidR="00F80E63" w:rsidRDefault="001E22AC">
      <w:pPr>
        <w:tabs>
          <w:tab w:val="left" w:pos="6300"/>
        </w:tabs>
        <w:snapToGrid w:val="0"/>
        <w:spacing w:line="500" w:lineRule="exact"/>
        <w:ind w:firstLineChars="200" w:firstLine="480"/>
        <w:rPr>
          <w:rFonts w:ascii="仿宋" w:eastAsia="仿宋" w:hAnsi="仿宋" w:cs="仿宋"/>
          <w:color w:val="000000"/>
          <w:sz w:val="24"/>
        </w:rPr>
      </w:pPr>
      <w:r>
        <w:rPr>
          <w:rFonts w:ascii="仿宋" w:eastAsia="仿宋" w:hAnsi="仿宋" w:cs="仿宋" w:hint="eastAsia"/>
          <w:color w:val="000000"/>
          <w:sz w:val="24"/>
          <w:szCs w:val="28"/>
        </w:rPr>
        <w:t>项目名称</w:t>
      </w:r>
      <w:r>
        <w:rPr>
          <w:rFonts w:ascii="仿宋" w:eastAsia="仿宋" w:hAnsi="仿宋" w:cs="仿宋" w:hint="eastAsia"/>
          <w:color w:val="000000"/>
          <w:sz w:val="24"/>
        </w:rPr>
        <w:t>：</w:t>
      </w:r>
      <w:r>
        <w:rPr>
          <w:rFonts w:ascii="仿宋" w:eastAsia="仿宋" w:hAnsi="仿宋" w:cs="仿宋" w:hint="eastAsia"/>
          <w:color w:val="000000"/>
          <w:sz w:val="24"/>
          <w:u w:val="single"/>
        </w:rPr>
        <w:t xml:space="preserve">                                                </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firstLineChars="200" w:firstLine="480"/>
        <w:rPr>
          <w:rFonts w:ascii="仿宋" w:eastAsia="仿宋" w:hAnsi="仿宋" w:cs="仿宋"/>
          <w:color w:val="000000"/>
          <w:sz w:val="24"/>
        </w:rPr>
      </w:pPr>
      <w:r>
        <w:rPr>
          <w:rFonts w:ascii="仿宋" w:eastAsia="仿宋" w:hAnsi="仿宋" w:cs="仿宋" w:hint="eastAsia"/>
          <w:color w:val="000000"/>
          <w:sz w:val="24"/>
        </w:rPr>
        <w:t>致：</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（采购</w:t>
      </w:r>
      <w:r w:rsidR="00691F8F">
        <w:rPr>
          <w:rFonts w:ascii="仿宋" w:eastAsia="仿宋" w:hAnsi="仿宋" w:cs="仿宋" w:hint="eastAsia"/>
          <w:color w:val="000000"/>
          <w:sz w:val="24"/>
        </w:rPr>
        <w:t>人</w:t>
      </w:r>
      <w:r>
        <w:rPr>
          <w:rFonts w:ascii="仿宋" w:eastAsia="仿宋" w:hAnsi="仿宋" w:cs="仿宋" w:hint="eastAsia"/>
          <w:color w:val="000000"/>
          <w:sz w:val="24"/>
        </w:rPr>
        <w:t>）：</w:t>
      </w:r>
    </w:p>
    <w:p w:rsidR="00F80E63" w:rsidRDefault="001E22AC">
      <w:pPr>
        <w:tabs>
          <w:tab w:val="left" w:pos="6300"/>
        </w:tabs>
        <w:snapToGrid w:val="0"/>
        <w:spacing w:line="500" w:lineRule="exact"/>
        <w:ind w:firstLineChars="200" w:firstLine="480"/>
        <w:rPr>
          <w:rFonts w:ascii="仿宋" w:eastAsia="仿宋" w:hAnsi="仿宋" w:cs="仿宋"/>
          <w:color w:val="000000"/>
          <w:sz w:val="24"/>
        </w:rPr>
      </w:pPr>
      <w:r>
        <w:rPr>
          <w:rFonts w:ascii="仿宋" w:eastAsia="仿宋" w:hAnsi="仿宋" w:cs="仿宋" w:hint="eastAsia"/>
          <w:color w:val="000000"/>
          <w:sz w:val="24"/>
          <w:u w:val="single"/>
        </w:rPr>
        <w:t xml:space="preserve">            </w:t>
      </w:r>
      <w:r>
        <w:rPr>
          <w:rFonts w:ascii="仿宋" w:eastAsia="仿宋" w:hAnsi="仿宋" w:cs="仿宋" w:hint="eastAsia"/>
          <w:color w:val="000000"/>
          <w:sz w:val="24"/>
        </w:rPr>
        <w:t>（供应商法定代表人名称）是</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（供应商名称）的法定代表人，特授权</w:t>
      </w:r>
      <w:r>
        <w:rPr>
          <w:rFonts w:ascii="仿宋" w:eastAsia="仿宋" w:hAnsi="仿宋" w:cs="仿宋" w:hint="eastAsia"/>
          <w:color w:val="000000"/>
          <w:sz w:val="24"/>
          <w:u w:val="single"/>
        </w:rPr>
        <w:t xml:space="preserve">          </w:t>
      </w:r>
      <w:r>
        <w:rPr>
          <w:rFonts w:ascii="仿宋" w:eastAsia="仿宋" w:hAnsi="仿宋" w:cs="仿宋" w:hint="eastAsia"/>
          <w:color w:val="000000"/>
          <w:sz w:val="24"/>
        </w:rPr>
        <w:t>（被授权人姓名及身份证代码）代表我单位全权办理上述项目的比选、签约等具体工作，并签署全部有关文件、协议及合同。</w:t>
      </w:r>
    </w:p>
    <w:p w:rsidR="00F80E63" w:rsidRDefault="001E22AC">
      <w:pPr>
        <w:tabs>
          <w:tab w:val="left" w:pos="6300"/>
        </w:tabs>
        <w:snapToGrid w:val="0"/>
        <w:spacing w:line="500" w:lineRule="exact"/>
        <w:ind w:firstLineChars="200" w:firstLine="480"/>
        <w:rPr>
          <w:rFonts w:ascii="仿宋" w:eastAsia="仿宋" w:hAnsi="仿宋" w:cs="仿宋"/>
          <w:color w:val="000000"/>
          <w:sz w:val="24"/>
        </w:rPr>
      </w:pPr>
      <w:r>
        <w:rPr>
          <w:rFonts w:ascii="仿宋" w:eastAsia="仿宋" w:hAnsi="仿宋" w:cs="仿宋" w:hint="eastAsia"/>
          <w:color w:val="000000"/>
          <w:sz w:val="24"/>
        </w:rPr>
        <w:t>我单位对被授权人的签字负全部责任。</w:t>
      </w:r>
    </w:p>
    <w:p w:rsidR="00F80E63" w:rsidRDefault="001E22AC">
      <w:pPr>
        <w:tabs>
          <w:tab w:val="left" w:pos="6300"/>
        </w:tabs>
        <w:snapToGrid w:val="0"/>
        <w:spacing w:line="500" w:lineRule="exact"/>
        <w:ind w:firstLineChars="200" w:firstLine="480"/>
        <w:rPr>
          <w:rFonts w:ascii="仿宋" w:eastAsia="仿宋" w:hAnsi="仿宋" w:cs="仿宋"/>
          <w:color w:val="000000"/>
          <w:sz w:val="24"/>
        </w:rPr>
      </w:pPr>
      <w:r>
        <w:rPr>
          <w:rFonts w:ascii="仿宋" w:eastAsia="仿宋" w:hAnsi="仿宋" w:cs="仿宋" w:hint="eastAsia"/>
          <w:color w:val="000000"/>
          <w:sz w:val="24"/>
        </w:rPr>
        <w:t>在撤消授权的书面通知以前，本授权书一直有效。被授权人在授权书有效期内签署的所有文件不因授权的撤消而失效。</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firstLine="570"/>
        <w:rPr>
          <w:rFonts w:ascii="仿宋" w:eastAsia="仿宋" w:hAnsi="仿宋" w:cs="仿宋"/>
          <w:color w:val="000000"/>
          <w:sz w:val="24"/>
        </w:rPr>
      </w:pPr>
      <w:r>
        <w:rPr>
          <w:rFonts w:ascii="仿宋" w:eastAsia="仿宋" w:hAnsi="仿宋" w:cs="仿宋" w:hint="eastAsia"/>
          <w:color w:val="000000"/>
          <w:sz w:val="24"/>
        </w:rPr>
        <w:t>被授权人：                                 供应商法定代表人：</w:t>
      </w:r>
    </w:p>
    <w:p w:rsidR="00F80E63" w:rsidRDefault="001E22AC">
      <w:pPr>
        <w:tabs>
          <w:tab w:val="left" w:pos="6300"/>
        </w:tabs>
        <w:snapToGrid w:val="0"/>
        <w:spacing w:line="500" w:lineRule="exact"/>
        <w:ind w:firstLine="570"/>
        <w:rPr>
          <w:rFonts w:ascii="仿宋" w:eastAsia="仿宋" w:hAnsi="仿宋" w:cs="仿宋"/>
          <w:color w:val="000000"/>
          <w:sz w:val="24"/>
          <w:szCs w:val="28"/>
        </w:rPr>
      </w:pPr>
      <w:r>
        <w:rPr>
          <w:rFonts w:ascii="仿宋" w:eastAsia="仿宋" w:hAnsi="仿宋" w:cs="仿宋" w:hint="eastAsia"/>
          <w:color w:val="000000"/>
          <w:sz w:val="24"/>
          <w:szCs w:val="28"/>
        </w:rPr>
        <w:t>（签字或盖章）                                （签字或盖章）</w:t>
      </w:r>
    </w:p>
    <w:p w:rsidR="00F80E63" w:rsidRDefault="00F80E63">
      <w:pPr>
        <w:tabs>
          <w:tab w:val="left" w:pos="6300"/>
        </w:tabs>
        <w:snapToGrid w:val="0"/>
        <w:spacing w:line="500" w:lineRule="exact"/>
        <w:ind w:firstLine="570"/>
        <w:rPr>
          <w:rFonts w:ascii="仿宋" w:eastAsia="仿宋" w:hAnsi="仿宋" w:cs="仿宋"/>
          <w:color w:val="000000"/>
          <w:sz w:val="24"/>
          <w:szCs w:val="28"/>
        </w:rPr>
      </w:pP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firstLine="570"/>
        <w:rPr>
          <w:rFonts w:ascii="仿宋" w:eastAsia="仿宋" w:hAnsi="仿宋" w:cs="仿宋"/>
          <w:color w:val="000000"/>
          <w:sz w:val="24"/>
        </w:rPr>
      </w:pPr>
      <w:r>
        <w:rPr>
          <w:rFonts w:ascii="仿宋" w:eastAsia="仿宋" w:hAnsi="仿宋" w:cs="仿宋" w:hint="eastAsia"/>
          <w:color w:val="000000"/>
          <w:sz w:val="24"/>
        </w:rPr>
        <w:t>（附：被授权人身份证正反面复印件）</w:t>
      </w:r>
    </w:p>
    <w:p w:rsidR="00F80E63" w:rsidRDefault="001E22AC">
      <w:pPr>
        <w:tabs>
          <w:tab w:val="left" w:pos="6300"/>
        </w:tabs>
        <w:snapToGrid w:val="0"/>
        <w:spacing w:line="500" w:lineRule="exact"/>
        <w:ind w:firstLine="570"/>
        <w:rPr>
          <w:rFonts w:ascii="仿宋" w:eastAsia="仿宋" w:hAnsi="仿宋" w:cs="仿宋"/>
          <w:color w:val="000000"/>
          <w:sz w:val="24"/>
        </w:rPr>
      </w:pPr>
      <w:r>
        <w:rPr>
          <w:rFonts w:ascii="仿宋" w:eastAsia="仿宋" w:hAnsi="仿宋" w:cs="仿宋" w:hint="eastAsia"/>
          <w:color w:val="000000"/>
          <w:sz w:val="24"/>
        </w:rPr>
        <w:t xml:space="preserve">                                          </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right="480" w:firstLine="570"/>
        <w:jc w:val="right"/>
        <w:rPr>
          <w:rFonts w:ascii="仿宋" w:eastAsia="仿宋" w:hAnsi="仿宋" w:cs="仿宋"/>
          <w:color w:val="000000"/>
          <w:sz w:val="24"/>
        </w:rPr>
      </w:pPr>
      <w:r>
        <w:rPr>
          <w:rFonts w:ascii="仿宋" w:eastAsia="仿宋" w:hAnsi="仿宋" w:cs="仿宋" w:hint="eastAsia"/>
          <w:color w:val="000000"/>
          <w:sz w:val="24"/>
        </w:rPr>
        <w:t>（供应商公章）</w:t>
      </w:r>
    </w:p>
    <w:p w:rsidR="00F80E63" w:rsidRDefault="001E22AC">
      <w:pPr>
        <w:tabs>
          <w:tab w:val="left" w:pos="6300"/>
        </w:tabs>
        <w:snapToGrid w:val="0"/>
        <w:spacing w:line="500" w:lineRule="exact"/>
        <w:ind w:right="480" w:firstLine="570"/>
        <w:jc w:val="right"/>
        <w:rPr>
          <w:rFonts w:ascii="仿宋" w:eastAsia="仿宋" w:hAnsi="仿宋" w:cs="仿宋"/>
          <w:color w:val="000000"/>
          <w:sz w:val="24"/>
        </w:rPr>
      </w:pPr>
      <w:r>
        <w:rPr>
          <w:rFonts w:ascii="仿宋" w:eastAsia="仿宋" w:hAnsi="仿宋" w:cs="仿宋" w:hint="eastAsia"/>
          <w:color w:val="000000"/>
          <w:sz w:val="24"/>
        </w:rPr>
        <w:t>年   月   日</w:t>
      </w:r>
    </w:p>
    <w:p w:rsidR="00F80E63" w:rsidRDefault="001E22AC">
      <w:pPr>
        <w:tabs>
          <w:tab w:val="left" w:pos="6300"/>
        </w:tabs>
        <w:snapToGrid w:val="0"/>
        <w:spacing w:line="500" w:lineRule="exact"/>
        <w:ind w:firstLine="573"/>
        <w:jc w:val="center"/>
        <w:rPr>
          <w:rFonts w:ascii="仿宋" w:eastAsia="仿宋" w:hAnsi="仿宋" w:cs="仿宋"/>
          <w:color w:val="000000"/>
          <w:sz w:val="24"/>
        </w:rPr>
      </w:pPr>
      <w:r>
        <w:rPr>
          <w:rFonts w:ascii="仿宋" w:eastAsia="仿宋" w:hAnsi="仿宋" w:cs="仿宋" w:hint="eastAsia"/>
          <w:color w:val="000000"/>
        </w:rPr>
        <w:br w:type="column"/>
      </w:r>
      <w:r>
        <w:rPr>
          <w:rFonts w:ascii="仿宋" w:eastAsia="仿宋" w:hAnsi="仿宋" w:cs="仿宋" w:hint="eastAsia"/>
          <w:color w:val="000000"/>
        </w:rPr>
        <w:lastRenderedPageBreak/>
        <w:t>（四）基本资格条件承诺函</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00" w:lineRule="exact"/>
        <w:ind w:firstLineChars="200" w:firstLine="480"/>
        <w:rPr>
          <w:rFonts w:ascii="仿宋" w:eastAsia="仿宋" w:hAnsi="仿宋" w:cs="仿宋"/>
          <w:color w:val="000000"/>
          <w:sz w:val="24"/>
        </w:rPr>
      </w:pPr>
      <w:r>
        <w:rPr>
          <w:rFonts w:ascii="仿宋" w:eastAsia="仿宋" w:hAnsi="仿宋" w:cs="仿宋" w:hint="eastAsia"/>
          <w:color w:val="000000"/>
          <w:sz w:val="24"/>
          <w:szCs w:val="28"/>
        </w:rPr>
        <w:t>项目名称</w:t>
      </w:r>
      <w:r>
        <w:rPr>
          <w:rFonts w:ascii="仿宋" w:eastAsia="仿宋" w:hAnsi="仿宋" w:cs="仿宋" w:hint="eastAsia"/>
          <w:color w:val="000000"/>
          <w:sz w:val="24"/>
        </w:rPr>
        <w:t>：</w:t>
      </w:r>
      <w:r>
        <w:rPr>
          <w:rFonts w:ascii="仿宋" w:eastAsia="仿宋" w:hAnsi="仿宋" w:cs="仿宋" w:hint="eastAsia"/>
          <w:color w:val="000000"/>
          <w:sz w:val="24"/>
          <w:u w:val="single"/>
        </w:rPr>
        <w:t xml:space="preserve">                                                </w:t>
      </w:r>
    </w:p>
    <w:p w:rsidR="00F80E63" w:rsidRDefault="00F80E63">
      <w:pPr>
        <w:tabs>
          <w:tab w:val="left" w:pos="6300"/>
        </w:tabs>
        <w:snapToGrid w:val="0"/>
        <w:spacing w:line="500" w:lineRule="exact"/>
        <w:ind w:firstLine="570"/>
        <w:rPr>
          <w:rFonts w:ascii="仿宋" w:eastAsia="仿宋" w:hAnsi="仿宋" w:cs="仿宋"/>
          <w:color w:val="000000"/>
          <w:sz w:val="24"/>
        </w:rPr>
      </w:pPr>
    </w:p>
    <w:p w:rsidR="00F80E63" w:rsidRDefault="001E22AC">
      <w:pPr>
        <w:tabs>
          <w:tab w:val="left" w:pos="6300"/>
        </w:tabs>
        <w:snapToGrid w:val="0"/>
        <w:spacing w:line="530" w:lineRule="exact"/>
        <w:rPr>
          <w:rFonts w:ascii="仿宋" w:eastAsia="仿宋" w:hAnsi="仿宋" w:cs="仿宋"/>
          <w:color w:val="000000"/>
          <w:sz w:val="24"/>
          <w:szCs w:val="24"/>
        </w:rPr>
      </w:pPr>
      <w:r>
        <w:rPr>
          <w:rFonts w:ascii="仿宋" w:eastAsia="仿宋" w:hAnsi="仿宋" w:cs="仿宋" w:hint="eastAsia"/>
          <w:color w:val="000000"/>
          <w:sz w:val="24"/>
          <w:szCs w:val="24"/>
        </w:rPr>
        <w:t>致</w:t>
      </w:r>
      <w:r>
        <w:rPr>
          <w:rFonts w:ascii="仿宋" w:eastAsia="仿宋" w:hAnsi="仿宋" w:cs="仿宋" w:hint="eastAsia"/>
          <w:color w:val="000000"/>
          <w:sz w:val="24"/>
          <w:szCs w:val="24"/>
          <w:u w:val="single"/>
        </w:rPr>
        <w:t xml:space="preserve">                   </w:t>
      </w:r>
      <w:r>
        <w:rPr>
          <w:rFonts w:ascii="仿宋" w:eastAsia="仿宋" w:hAnsi="仿宋" w:cs="仿宋" w:hint="eastAsia"/>
          <w:color w:val="000000"/>
          <w:sz w:val="24"/>
          <w:szCs w:val="24"/>
        </w:rPr>
        <w:t>（采购</w:t>
      </w:r>
      <w:r w:rsidR="00D43AD5">
        <w:rPr>
          <w:rFonts w:ascii="仿宋" w:eastAsia="仿宋" w:hAnsi="仿宋" w:cs="仿宋" w:hint="eastAsia"/>
          <w:color w:val="000000"/>
          <w:sz w:val="24"/>
          <w:szCs w:val="24"/>
        </w:rPr>
        <w:t>人</w:t>
      </w:r>
      <w:r>
        <w:rPr>
          <w:rFonts w:ascii="仿宋" w:eastAsia="仿宋" w:hAnsi="仿宋" w:cs="仿宋" w:hint="eastAsia"/>
          <w:color w:val="000000"/>
          <w:sz w:val="24"/>
          <w:szCs w:val="24"/>
        </w:rPr>
        <w:t>）：</w:t>
      </w:r>
    </w:p>
    <w:p w:rsidR="00F80E63" w:rsidRDefault="001E22AC">
      <w:pPr>
        <w:tabs>
          <w:tab w:val="left" w:pos="6300"/>
        </w:tabs>
        <w:snapToGrid w:val="0"/>
        <w:spacing w:line="530" w:lineRule="exact"/>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u w:val="single"/>
        </w:rPr>
        <w:t xml:space="preserve">                      </w:t>
      </w:r>
      <w:r>
        <w:rPr>
          <w:rFonts w:ascii="仿宋" w:eastAsia="仿宋" w:hAnsi="仿宋" w:cs="仿宋" w:hint="eastAsia"/>
          <w:color w:val="000000"/>
          <w:sz w:val="24"/>
          <w:szCs w:val="24"/>
        </w:rPr>
        <w:t>（供应商名称）郑重承诺：</w:t>
      </w:r>
    </w:p>
    <w:p w:rsidR="00F80E63" w:rsidRDefault="001E22AC">
      <w:pPr>
        <w:spacing w:line="530" w:lineRule="exact"/>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1.我方具有良好的商业信誉和健全的财务会计制度，具有履行合同所必需的设备和专业技术能力，具</w:t>
      </w:r>
      <w:r>
        <w:rPr>
          <w:rFonts w:ascii="仿宋" w:eastAsia="仿宋" w:hAnsi="仿宋" w:cs="仿宋" w:hint="eastAsia"/>
          <w:color w:val="000000"/>
          <w:sz w:val="24"/>
          <w:szCs w:val="24"/>
          <w:lang w:val="zh-CN"/>
        </w:rPr>
        <w:t>有依法缴纳税收和社会保障金的良好记录</w:t>
      </w:r>
      <w:r>
        <w:rPr>
          <w:rFonts w:ascii="仿宋" w:eastAsia="仿宋" w:hAnsi="仿宋" w:cs="仿宋" w:hint="eastAsia"/>
          <w:color w:val="000000"/>
          <w:sz w:val="24"/>
          <w:szCs w:val="24"/>
        </w:rPr>
        <w:t>，参加本项目采购活动前三年内无重大违法活动记录。</w:t>
      </w:r>
    </w:p>
    <w:p w:rsidR="00F80E63" w:rsidRDefault="001E22AC">
      <w:pPr>
        <w:spacing w:line="530" w:lineRule="exact"/>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2.我方未列入在信用中国网站（www.creditchina.gov.cn）“失信被执行人”、“重大税收违法案件当事人名单”中，也未列入中国政府采购网（www.ccgp.gov.cn）“政府采购严重违法失信行为记录名单”中。</w:t>
      </w:r>
    </w:p>
    <w:p w:rsidR="00F80E63" w:rsidRDefault="001E22AC">
      <w:pPr>
        <w:spacing w:line="530" w:lineRule="exact"/>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3.我方在采购项目评审（评标）环节结束后，随时接受采购人的检查验证，配合提供相关证明材料，证明符合《中华人民共和国政府采购法》规定的供应商基本资格条件。</w:t>
      </w:r>
    </w:p>
    <w:p w:rsidR="00F80E63" w:rsidRDefault="001E22AC">
      <w:pPr>
        <w:tabs>
          <w:tab w:val="left" w:pos="6300"/>
        </w:tabs>
        <w:snapToGrid w:val="0"/>
        <w:spacing w:line="530" w:lineRule="exact"/>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我方对以上承诺负全部法律责任。</w:t>
      </w:r>
    </w:p>
    <w:p w:rsidR="00F80E63" w:rsidRDefault="001E22AC">
      <w:pPr>
        <w:tabs>
          <w:tab w:val="left" w:pos="6300"/>
        </w:tabs>
        <w:snapToGrid w:val="0"/>
        <w:spacing w:line="530" w:lineRule="exact"/>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特此承诺。</w:t>
      </w:r>
    </w:p>
    <w:p w:rsidR="00F80E63" w:rsidRDefault="00F80E63">
      <w:pPr>
        <w:tabs>
          <w:tab w:val="left" w:pos="6300"/>
        </w:tabs>
        <w:snapToGrid w:val="0"/>
        <w:spacing w:line="530" w:lineRule="exact"/>
        <w:rPr>
          <w:rFonts w:ascii="仿宋" w:eastAsia="仿宋" w:hAnsi="仿宋" w:cs="仿宋"/>
          <w:color w:val="000000"/>
          <w:sz w:val="24"/>
          <w:szCs w:val="24"/>
        </w:rPr>
      </w:pPr>
    </w:p>
    <w:p w:rsidR="00F80E63" w:rsidRDefault="001E22AC">
      <w:pPr>
        <w:tabs>
          <w:tab w:val="left" w:pos="6300"/>
        </w:tabs>
        <w:snapToGrid w:val="0"/>
        <w:spacing w:line="530" w:lineRule="exact"/>
        <w:ind w:right="424" w:firstLine="570"/>
        <w:jc w:val="right"/>
        <w:rPr>
          <w:rFonts w:ascii="仿宋" w:eastAsia="仿宋" w:hAnsi="仿宋" w:cs="仿宋"/>
          <w:color w:val="000000"/>
          <w:sz w:val="24"/>
          <w:szCs w:val="24"/>
        </w:rPr>
      </w:pPr>
      <w:r>
        <w:rPr>
          <w:rFonts w:ascii="仿宋" w:eastAsia="仿宋" w:hAnsi="仿宋" w:cs="仿宋" w:hint="eastAsia"/>
          <w:color w:val="000000"/>
          <w:sz w:val="24"/>
          <w:szCs w:val="24"/>
        </w:rPr>
        <w:t>（供应商公章）</w:t>
      </w:r>
    </w:p>
    <w:p w:rsidR="00F80E63" w:rsidRDefault="001E22AC">
      <w:pPr>
        <w:tabs>
          <w:tab w:val="left" w:pos="6300"/>
        </w:tabs>
        <w:snapToGrid w:val="0"/>
        <w:spacing w:line="530" w:lineRule="exact"/>
        <w:ind w:right="480" w:firstLine="570"/>
        <w:jc w:val="right"/>
        <w:rPr>
          <w:rFonts w:ascii="仿宋" w:eastAsia="仿宋" w:hAnsi="仿宋" w:cs="仿宋"/>
          <w:color w:val="000000"/>
          <w:sz w:val="24"/>
          <w:szCs w:val="24"/>
        </w:rPr>
      </w:pPr>
      <w:r>
        <w:rPr>
          <w:rFonts w:ascii="仿宋" w:eastAsia="仿宋" w:hAnsi="仿宋" w:cs="仿宋" w:hint="eastAsia"/>
          <w:color w:val="000000"/>
          <w:sz w:val="24"/>
          <w:szCs w:val="24"/>
        </w:rPr>
        <w:t>年   月   日</w:t>
      </w:r>
    </w:p>
    <w:p w:rsidR="001E22AC" w:rsidRDefault="001E22AC">
      <w:pPr>
        <w:tabs>
          <w:tab w:val="left" w:pos="6300"/>
        </w:tabs>
        <w:snapToGrid w:val="0"/>
        <w:spacing w:line="500" w:lineRule="exact"/>
        <w:ind w:firstLineChars="200" w:firstLine="560"/>
        <w:rPr>
          <w:rFonts w:ascii="仿宋" w:eastAsia="仿宋" w:hAnsi="仿宋" w:cs="仿宋"/>
          <w:color w:val="000000"/>
        </w:rPr>
      </w:pPr>
    </w:p>
    <w:sectPr w:rsidR="001E22AC" w:rsidSect="00F80E63">
      <w:footerReference w:type="default" r:id="rId8"/>
      <w:pgSz w:w="11907" w:h="16840"/>
      <w:pgMar w:top="1134" w:right="1191" w:bottom="1134" w:left="1304" w:header="851" w:footer="992" w:gutter="0"/>
      <w:pgNumType w:fmt="numberInDash"/>
      <w:cols w:space="720"/>
      <w:docGrid w:linePitch="380" w:charSpace="-57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113" w:rsidRDefault="00F87113">
      <w:r>
        <w:separator/>
      </w:r>
    </w:p>
  </w:endnote>
  <w:endnote w:type="continuationSeparator" w:id="1">
    <w:p w:rsidR="00F87113" w:rsidRDefault="00F87113">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文鼎粗黑">
    <w:altName w:val="宋体"/>
    <w:charset w:val="86"/>
    <w:family w:val="modern"/>
    <w:pitch w:val="default"/>
    <w:sig w:usb0="00000000" w:usb1="080E0000" w:usb2="00000010" w:usb3="00000000" w:csb0="00040000" w:csb1="00000000"/>
  </w:font>
  <w:font w:name="昆仑楷体">
    <w:altName w:val="宋体"/>
    <w:charset w:val="86"/>
    <w:family w:val="modern"/>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embedRegular r:id="rId1" w:subsetted="1" w:fontKey="{5809D83F-7409-47F5-8B35-B026337A3636}"/>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E63" w:rsidRDefault="00F80E63">
    <w:pPr>
      <w:pStyle w:val="ae"/>
      <w:jc w:val="center"/>
    </w:pPr>
    <w:r>
      <w:fldChar w:fldCharType="begin"/>
    </w:r>
    <w:r w:rsidR="001E22AC">
      <w:instrText xml:space="preserve"> PAGE   \* MERGEFORMAT </w:instrText>
    </w:r>
    <w:r>
      <w:fldChar w:fldCharType="separate"/>
    </w:r>
    <w:r w:rsidR="000B5A63" w:rsidRPr="000B5A63">
      <w:rPr>
        <w:noProof/>
        <w:lang w:val="zh-CN"/>
      </w:rPr>
      <w:t>-</w:t>
    </w:r>
    <w:r w:rsidR="000B5A63">
      <w:rPr>
        <w:noProof/>
      </w:rPr>
      <w:t xml:space="preserve"> 2 -</w:t>
    </w:r>
    <w:r>
      <w:fldChar w:fldCharType="end"/>
    </w:r>
  </w:p>
  <w:p w:rsidR="00F80E63" w:rsidRDefault="00F80E6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113" w:rsidRDefault="00F87113">
      <w:r>
        <w:separator/>
      </w:r>
    </w:p>
  </w:footnote>
  <w:footnote w:type="continuationSeparator" w:id="1">
    <w:p w:rsidR="00F87113" w:rsidRDefault="00F871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0000002"/>
    <w:multiLevelType w:val="multilevel"/>
    <w:tmpl w:val="00000002"/>
    <w:lvl w:ilvl="0">
      <w:start w:val="1"/>
      <w:numFmt w:val="bullet"/>
      <w:lvlText w:val=""/>
      <w:lvlJc w:val="left"/>
      <w:pPr>
        <w:tabs>
          <w:tab w:val="num" w:pos="987"/>
        </w:tabs>
        <w:ind w:left="987" w:hanging="420"/>
      </w:pPr>
      <w:rPr>
        <w:rFonts w:ascii="Wingdings" w:hAnsi="Wingdings" w:hint="default"/>
      </w:rPr>
    </w:lvl>
    <w:lvl w:ilvl="1">
      <w:start w:val="1"/>
      <w:numFmt w:val="lowerLetter"/>
      <w:lvlText w:val="%2)"/>
      <w:lvlJc w:val="left"/>
      <w:pPr>
        <w:tabs>
          <w:tab w:val="num" w:pos="840"/>
        </w:tabs>
        <w:ind w:left="840" w:hanging="420"/>
      </w:pPr>
    </w:lvl>
    <w:lvl w:ilvl="2">
      <w:start w:val="1"/>
      <w:numFmt w:val="decimal"/>
      <w:lvlText w:val="%3、"/>
      <w:lvlJc w:val="left"/>
      <w:pPr>
        <w:tabs>
          <w:tab w:val="num" w:pos="1200"/>
        </w:tabs>
        <w:ind w:left="1200" w:hanging="360"/>
      </w:pPr>
      <w:rPr>
        <w:rFonts w:hint="eastAsia"/>
      </w:rPr>
    </w:lvl>
    <w:lvl w:ilvl="3">
      <w:start w:val="1"/>
      <w:numFmt w:val="bullet"/>
      <w:lvlText w:val=""/>
      <w:lvlJc w:val="left"/>
      <w:pPr>
        <w:tabs>
          <w:tab w:val="num" w:pos="1680"/>
        </w:tabs>
        <w:ind w:left="1680" w:hanging="420"/>
      </w:pPr>
      <w:rPr>
        <w:rFonts w:ascii="Wingdings" w:hAnsi="Wingdings" w:hint="default"/>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3"/>
    <w:multiLevelType w:val="singleLevel"/>
    <w:tmpl w:val="00000003"/>
    <w:lvl w:ilvl="0">
      <w:start w:val="1"/>
      <w:numFmt w:val="bullet"/>
      <w:lvlText w:val=""/>
      <w:lvlJc w:val="left"/>
      <w:pPr>
        <w:tabs>
          <w:tab w:val="num" w:pos="360"/>
        </w:tabs>
        <w:ind w:left="360" w:hanging="360"/>
      </w:pPr>
      <w:rPr>
        <w:rFonts w:ascii="Wingdings" w:hAnsi="Wingdings" w:hint="default"/>
      </w:rPr>
    </w:lvl>
  </w:abstractNum>
  <w:abstractNum w:abstractNumId="3">
    <w:nsid w:val="00000004"/>
    <w:multiLevelType w:val="singleLevel"/>
    <w:tmpl w:val="00000004"/>
    <w:lvl w:ilvl="0">
      <w:start w:val="1"/>
      <w:numFmt w:val="bullet"/>
      <w:lvlText w:val=""/>
      <w:lvlJc w:val="left"/>
      <w:pPr>
        <w:tabs>
          <w:tab w:val="num" w:pos="1200"/>
        </w:tabs>
        <w:ind w:left="1200" w:hanging="360"/>
      </w:pPr>
      <w:rPr>
        <w:rFonts w:ascii="Wingdings" w:hAnsi="Wingdings" w:hint="default"/>
      </w:rPr>
    </w:lvl>
  </w:abstractNum>
  <w:abstractNum w:abstractNumId="4">
    <w:nsid w:val="00000005"/>
    <w:multiLevelType w:val="multilevel"/>
    <w:tmpl w:val="00000005"/>
    <w:lvl w:ilvl="0">
      <w:start w:val="1"/>
      <w:numFmt w:val="bullet"/>
      <w:lvlText w:val=""/>
      <w:lvlJc w:val="left"/>
      <w:pPr>
        <w:tabs>
          <w:tab w:val="num" w:pos="540"/>
        </w:tabs>
        <w:ind w:left="540" w:firstLine="0"/>
      </w:pPr>
      <w:rPr>
        <w:rFonts w:ascii="Wingdings" w:hAnsi="Wingdings" w:hint="default"/>
        <w:sz w:val="16"/>
      </w:rPr>
    </w:lvl>
    <w:lvl w:ilvl="1">
      <w:start w:val="1"/>
      <w:numFmt w:val="bullet"/>
      <w:lvlText w:val=""/>
      <w:lvlJc w:val="left"/>
      <w:pPr>
        <w:tabs>
          <w:tab w:val="num" w:pos="1940"/>
        </w:tabs>
        <w:ind w:left="1940" w:hanging="420"/>
      </w:pPr>
      <w:rPr>
        <w:rFonts w:ascii="Wingdings" w:hAnsi="Wingdings" w:hint="default"/>
      </w:rPr>
    </w:lvl>
    <w:lvl w:ilvl="2">
      <w:start w:val="1"/>
      <w:numFmt w:val="bullet"/>
      <w:lvlText w:val=""/>
      <w:lvlJc w:val="left"/>
      <w:pPr>
        <w:tabs>
          <w:tab w:val="num" w:pos="2360"/>
        </w:tabs>
        <w:ind w:left="2360" w:hanging="420"/>
      </w:pPr>
      <w:rPr>
        <w:rFonts w:ascii="Wingdings" w:hAnsi="Wingdings" w:hint="default"/>
      </w:rPr>
    </w:lvl>
    <w:lvl w:ilvl="3">
      <w:start w:val="1"/>
      <w:numFmt w:val="bullet"/>
      <w:lvlText w:val=""/>
      <w:lvlJc w:val="left"/>
      <w:pPr>
        <w:tabs>
          <w:tab w:val="num" w:pos="2780"/>
        </w:tabs>
        <w:ind w:left="2780" w:hanging="420"/>
      </w:pPr>
      <w:rPr>
        <w:rFonts w:ascii="Wingdings" w:hAnsi="Wingdings" w:hint="default"/>
      </w:rPr>
    </w:lvl>
    <w:lvl w:ilvl="4">
      <w:start w:val="1"/>
      <w:numFmt w:val="bullet"/>
      <w:lvlText w:val=""/>
      <w:lvlJc w:val="left"/>
      <w:pPr>
        <w:tabs>
          <w:tab w:val="num" w:pos="3200"/>
        </w:tabs>
        <w:ind w:left="3200" w:hanging="420"/>
      </w:pPr>
      <w:rPr>
        <w:rFonts w:ascii="Wingdings" w:hAnsi="Wingdings" w:hint="default"/>
      </w:rPr>
    </w:lvl>
    <w:lvl w:ilvl="5">
      <w:start w:val="1"/>
      <w:numFmt w:val="bullet"/>
      <w:lvlText w:val=""/>
      <w:lvlJc w:val="left"/>
      <w:pPr>
        <w:tabs>
          <w:tab w:val="num" w:pos="3620"/>
        </w:tabs>
        <w:ind w:left="3620" w:hanging="420"/>
      </w:pPr>
      <w:rPr>
        <w:rFonts w:ascii="Wingdings" w:hAnsi="Wingdings" w:hint="default"/>
      </w:rPr>
    </w:lvl>
    <w:lvl w:ilvl="6">
      <w:start w:val="1"/>
      <w:numFmt w:val="bullet"/>
      <w:lvlText w:val=""/>
      <w:lvlJc w:val="left"/>
      <w:pPr>
        <w:tabs>
          <w:tab w:val="num" w:pos="4040"/>
        </w:tabs>
        <w:ind w:left="4040" w:hanging="420"/>
      </w:pPr>
      <w:rPr>
        <w:rFonts w:ascii="Wingdings" w:hAnsi="Wingdings" w:hint="default"/>
      </w:rPr>
    </w:lvl>
    <w:lvl w:ilvl="7">
      <w:start w:val="1"/>
      <w:numFmt w:val="bullet"/>
      <w:lvlText w:val=""/>
      <w:lvlJc w:val="left"/>
      <w:pPr>
        <w:tabs>
          <w:tab w:val="num" w:pos="4460"/>
        </w:tabs>
        <w:ind w:left="4460" w:hanging="420"/>
      </w:pPr>
      <w:rPr>
        <w:rFonts w:ascii="Wingdings" w:hAnsi="Wingdings" w:hint="default"/>
      </w:rPr>
    </w:lvl>
    <w:lvl w:ilvl="8">
      <w:start w:val="1"/>
      <w:numFmt w:val="bullet"/>
      <w:lvlText w:val=""/>
      <w:lvlJc w:val="left"/>
      <w:pPr>
        <w:tabs>
          <w:tab w:val="num" w:pos="4880"/>
        </w:tabs>
        <w:ind w:left="4880" w:hanging="420"/>
      </w:pPr>
      <w:rPr>
        <w:rFonts w:ascii="Wingdings" w:hAnsi="Wingdings" w:hint="default"/>
      </w:rPr>
    </w:lvl>
  </w:abstractNum>
  <w:abstractNum w:abstractNumId="5">
    <w:nsid w:val="00000006"/>
    <w:multiLevelType w:val="singleLevel"/>
    <w:tmpl w:val="00000006"/>
    <w:lvl w:ilvl="0">
      <w:start w:val="1"/>
      <w:numFmt w:val="bullet"/>
      <w:lvlText w:val=""/>
      <w:lvlJc w:val="left"/>
      <w:pPr>
        <w:tabs>
          <w:tab w:val="num" w:pos="1620"/>
        </w:tabs>
        <w:ind w:left="1620" w:hanging="360"/>
      </w:pPr>
      <w:rPr>
        <w:rFonts w:ascii="Wingdings" w:hAnsi="Wingdings" w:hint="default"/>
      </w:rPr>
    </w:lvl>
  </w:abstractNum>
  <w:abstractNum w:abstractNumId="6">
    <w:nsid w:val="00000007"/>
    <w:multiLevelType w:val="multilevel"/>
    <w:tmpl w:val="00000007"/>
    <w:lvl w:ilvl="0">
      <w:start w:val="1"/>
      <w:numFmt w:val="decimal"/>
      <w:lvlText w:val="（%1）"/>
      <w:lvlJc w:val="left"/>
      <w:pPr>
        <w:tabs>
          <w:tab w:val="num" w:pos="1230"/>
        </w:tabs>
        <w:ind w:left="0" w:firstLine="510"/>
      </w:pPr>
      <w:rPr>
        <w:rFonts w:ascii="Arial" w:hAnsi="Arial" w:hint="default"/>
        <w:b w:val="0"/>
        <w:i w:val="0"/>
        <w:sz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0000008"/>
    <w:multiLevelType w:val="multilevel"/>
    <w:tmpl w:val="00000008"/>
    <w:lvl w:ilvl="0">
      <w:start w:val="1"/>
      <w:numFmt w:val="bullet"/>
      <w:lvlText w:val=""/>
      <w:lvlJc w:val="left"/>
      <w:pPr>
        <w:tabs>
          <w:tab w:val="num" w:pos="1644"/>
        </w:tabs>
        <w:ind w:left="1644" w:hanging="510"/>
      </w:pPr>
      <w:rPr>
        <w:rFonts w:ascii="Wingdings" w:hAnsi="Wingdings" w:hint="default"/>
        <w:color w:val="auto"/>
        <w:sz w:val="13"/>
        <w:u w:val="none"/>
      </w:rPr>
    </w:lvl>
    <w:lvl w:ilvl="1">
      <w:start w:val="1"/>
      <w:numFmt w:val="bullet"/>
      <w:lvlText w:val=""/>
      <w:lvlJc w:val="left"/>
      <w:pPr>
        <w:tabs>
          <w:tab w:val="num" w:pos="840"/>
        </w:tabs>
        <w:ind w:left="840" w:hanging="420"/>
      </w:pPr>
      <w:rPr>
        <w:rFonts w:ascii="Wingdings" w:hAnsi="Wingdings" w:hint="default"/>
        <w:color w:val="auto"/>
        <w:sz w:val="13"/>
        <w:u w:val="none"/>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00000009"/>
    <w:multiLevelType w:val="singleLevel"/>
    <w:tmpl w:val="00000009"/>
    <w:lvl w:ilvl="0">
      <w:start w:val="1"/>
      <w:numFmt w:val="decimal"/>
      <w:lvlText w:val="%1."/>
      <w:lvlJc w:val="left"/>
      <w:pPr>
        <w:tabs>
          <w:tab w:val="num" w:pos="425"/>
        </w:tabs>
        <w:ind w:left="425" w:hanging="425"/>
      </w:pPr>
      <w:rPr>
        <w:rFonts w:hint="default"/>
      </w:rPr>
    </w:lvl>
  </w:abstractNum>
  <w:abstractNum w:abstractNumId="9">
    <w:nsid w:val="0000000A"/>
    <w:multiLevelType w:val="singleLevel"/>
    <w:tmpl w:val="0000000A"/>
    <w:lvl w:ilvl="0">
      <w:start w:val="1"/>
      <w:numFmt w:val="bullet"/>
      <w:lvlText w:val=""/>
      <w:lvlJc w:val="left"/>
      <w:pPr>
        <w:tabs>
          <w:tab w:val="num" w:pos="780"/>
        </w:tabs>
        <w:ind w:left="780" w:hanging="360"/>
      </w:pPr>
      <w:rPr>
        <w:rFonts w:ascii="Wingdings" w:hAnsi="Wingdings" w:hint="default"/>
      </w:rPr>
    </w:lvl>
  </w:abstractNum>
  <w:abstractNum w:abstractNumId="10">
    <w:nsid w:val="0000000B"/>
    <w:multiLevelType w:val="singleLevel"/>
    <w:tmpl w:val="0000000B"/>
    <w:lvl w:ilvl="0">
      <w:start w:val="1"/>
      <w:numFmt w:val="decimal"/>
      <w:lvlText w:val="%1)"/>
      <w:lvlJc w:val="left"/>
      <w:pPr>
        <w:tabs>
          <w:tab w:val="num" w:pos="425"/>
        </w:tabs>
        <w:ind w:left="425" w:hanging="425"/>
      </w:pPr>
      <w:rPr>
        <w:rFonts w:hint="eastAsia"/>
      </w:rPr>
    </w:lvl>
  </w:abstractNum>
  <w:abstractNum w:abstractNumId="11">
    <w:nsid w:val="0000000C"/>
    <w:multiLevelType w:val="multilevel"/>
    <w:tmpl w:val="0000000C"/>
    <w:lvl w:ilvl="0">
      <w:start w:val="1"/>
      <w:numFmt w:val="chineseCountingThousand"/>
      <w:lvlText w:val="%1、"/>
      <w:lvlJc w:val="left"/>
      <w:pPr>
        <w:tabs>
          <w:tab w:val="num" w:pos="7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0000000D"/>
    <w:multiLevelType w:val="singleLevel"/>
    <w:tmpl w:val="0000000D"/>
    <w:lvl w:ilvl="0">
      <w:start w:val="3"/>
      <w:numFmt w:val="chineseCounting"/>
      <w:suff w:val="nothing"/>
      <w:lvlText w:val="%1、"/>
      <w:lvlJc w:val="left"/>
      <w:rPr>
        <w:rFonts w:hint="eastAsia"/>
      </w:rPr>
    </w:lvl>
  </w:abstractNum>
  <w:num w:numId="1">
    <w:abstractNumId w:val="8"/>
  </w:num>
  <w:num w:numId="2">
    <w:abstractNumId w:val="3"/>
  </w:num>
  <w:num w:numId="3">
    <w:abstractNumId w:val="9"/>
  </w:num>
  <w:num w:numId="4">
    <w:abstractNumId w:val="1"/>
  </w:num>
  <w:num w:numId="5">
    <w:abstractNumId w:val="5"/>
  </w:num>
  <w:num w:numId="6">
    <w:abstractNumId w:val="0"/>
  </w:num>
  <w:num w:numId="7">
    <w:abstractNumId w:val="11"/>
  </w:num>
  <w:num w:numId="8">
    <w:abstractNumId w:val="4"/>
  </w:num>
  <w:num w:numId="9">
    <w:abstractNumId w:val="2"/>
  </w:num>
  <w:num w:numId="10">
    <w:abstractNumId w:val="7"/>
  </w:num>
  <w:num w:numId="11">
    <w:abstractNumId w:val="10"/>
  </w:num>
  <w:num w:numId="12">
    <w:abstractNumId w:val="6"/>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TrueTypeFonts/>
  <w:saveSubsetFonts/>
  <w:bordersDoNotSurroundHeader/>
  <w:bordersDoNotSurroundFooter/>
  <w:stylePaneFormatFilter w:val="3F01"/>
  <w:defaultTabStop w:val="420"/>
  <w:drawingGridVerticalSpacing w:val="156"/>
  <w:doNotShadeFormData/>
  <w:noPunctuationKerning/>
  <w:characterSpacingControl w:val="compressPunctuation"/>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hmNjAzMWJlZjFkMmQwODUwMTJkYzE2ODFiYmFmYTcifQ=="/>
  </w:docVars>
  <w:rsids>
    <w:rsidRoot w:val="00172A27"/>
    <w:rsid w:val="00003626"/>
    <w:rsid w:val="000040DE"/>
    <w:rsid w:val="000075E8"/>
    <w:rsid w:val="00011B4B"/>
    <w:rsid w:val="00016B79"/>
    <w:rsid w:val="00017816"/>
    <w:rsid w:val="00031096"/>
    <w:rsid w:val="00032ACA"/>
    <w:rsid w:val="000348DE"/>
    <w:rsid w:val="0003632F"/>
    <w:rsid w:val="0004739C"/>
    <w:rsid w:val="000523C9"/>
    <w:rsid w:val="0005298B"/>
    <w:rsid w:val="0005417C"/>
    <w:rsid w:val="000557DB"/>
    <w:rsid w:val="000576E1"/>
    <w:rsid w:val="00061A7C"/>
    <w:rsid w:val="00063981"/>
    <w:rsid w:val="00080035"/>
    <w:rsid w:val="00086840"/>
    <w:rsid w:val="00090C5A"/>
    <w:rsid w:val="00091B1C"/>
    <w:rsid w:val="00091D22"/>
    <w:rsid w:val="000A164E"/>
    <w:rsid w:val="000A3057"/>
    <w:rsid w:val="000A4A26"/>
    <w:rsid w:val="000A74C9"/>
    <w:rsid w:val="000B1068"/>
    <w:rsid w:val="000B42F4"/>
    <w:rsid w:val="000B5A63"/>
    <w:rsid w:val="000B7377"/>
    <w:rsid w:val="000B7F54"/>
    <w:rsid w:val="000C08C1"/>
    <w:rsid w:val="000C20E6"/>
    <w:rsid w:val="000C6D89"/>
    <w:rsid w:val="000D776F"/>
    <w:rsid w:val="000E01C9"/>
    <w:rsid w:val="000E0DD7"/>
    <w:rsid w:val="000E3259"/>
    <w:rsid w:val="000E4835"/>
    <w:rsid w:val="000F11E1"/>
    <w:rsid w:val="000F7DBF"/>
    <w:rsid w:val="0010014A"/>
    <w:rsid w:val="00100639"/>
    <w:rsid w:val="0010088E"/>
    <w:rsid w:val="001028FD"/>
    <w:rsid w:val="00105638"/>
    <w:rsid w:val="001100F3"/>
    <w:rsid w:val="00114CFE"/>
    <w:rsid w:val="00115337"/>
    <w:rsid w:val="0011683E"/>
    <w:rsid w:val="00116856"/>
    <w:rsid w:val="00116ADA"/>
    <w:rsid w:val="00116C42"/>
    <w:rsid w:val="0011780F"/>
    <w:rsid w:val="00117B26"/>
    <w:rsid w:val="00120259"/>
    <w:rsid w:val="00122F9D"/>
    <w:rsid w:val="001260D6"/>
    <w:rsid w:val="001266BF"/>
    <w:rsid w:val="00133D16"/>
    <w:rsid w:val="00134037"/>
    <w:rsid w:val="001342AC"/>
    <w:rsid w:val="00135D0B"/>
    <w:rsid w:val="00147FB4"/>
    <w:rsid w:val="0015011C"/>
    <w:rsid w:val="0015033B"/>
    <w:rsid w:val="00150429"/>
    <w:rsid w:val="001523C5"/>
    <w:rsid w:val="00152B00"/>
    <w:rsid w:val="001558A3"/>
    <w:rsid w:val="00167772"/>
    <w:rsid w:val="00171E05"/>
    <w:rsid w:val="00172A27"/>
    <w:rsid w:val="00180ACB"/>
    <w:rsid w:val="00181A6C"/>
    <w:rsid w:val="00183B60"/>
    <w:rsid w:val="00186623"/>
    <w:rsid w:val="001879FD"/>
    <w:rsid w:val="001949EB"/>
    <w:rsid w:val="0019571D"/>
    <w:rsid w:val="001A2CCD"/>
    <w:rsid w:val="001A549D"/>
    <w:rsid w:val="001A64A1"/>
    <w:rsid w:val="001A6DCC"/>
    <w:rsid w:val="001B0396"/>
    <w:rsid w:val="001B12AA"/>
    <w:rsid w:val="001B1400"/>
    <w:rsid w:val="001B3DBD"/>
    <w:rsid w:val="001B4377"/>
    <w:rsid w:val="001B7A75"/>
    <w:rsid w:val="001C192D"/>
    <w:rsid w:val="001D0DF7"/>
    <w:rsid w:val="001D2321"/>
    <w:rsid w:val="001D2DCD"/>
    <w:rsid w:val="001D5055"/>
    <w:rsid w:val="001D630C"/>
    <w:rsid w:val="001E1A2F"/>
    <w:rsid w:val="001E201B"/>
    <w:rsid w:val="001E22AC"/>
    <w:rsid w:val="001E5CAC"/>
    <w:rsid w:val="001E64A9"/>
    <w:rsid w:val="001E6841"/>
    <w:rsid w:val="001E725F"/>
    <w:rsid w:val="001F1805"/>
    <w:rsid w:val="001F1AF7"/>
    <w:rsid w:val="001F3101"/>
    <w:rsid w:val="001F4964"/>
    <w:rsid w:val="001F4A96"/>
    <w:rsid w:val="001F7063"/>
    <w:rsid w:val="00202B04"/>
    <w:rsid w:val="00203052"/>
    <w:rsid w:val="00204936"/>
    <w:rsid w:val="00206AE4"/>
    <w:rsid w:val="002100EE"/>
    <w:rsid w:val="00212A06"/>
    <w:rsid w:val="00215B2F"/>
    <w:rsid w:val="00215DEE"/>
    <w:rsid w:val="0021704D"/>
    <w:rsid w:val="00222097"/>
    <w:rsid w:val="002227DB"/>
    <w:rsid w:val="00227202"/>
    <w:rsid w:val="00227377"/>
    <w:rsid w:val="00227851"/>
    <w:rsid w:val="00234257"/>
    <w:rsid w:val="002348E0"/>
    <w:rsid w:val="002410CF"/>
    <w:rsid w:val="00262555"/>
    <w:rsid w:val="002643C1"/>
    <w:rsid w:val="00265203"/>
    <w:rsid w:val="0027199E"/>
    <w:rsid w:val="00271D47"/>
    <w:rsid w:val="002721EA"/>
    <w:rsid w:val="00280E8A"/>
    <w:rsid w:val="00285164"/>
    <w:rsid w:val="00290AAC"/>
    <w:rsid w:val="00292EE6"/>
    <w:rsid w:val="00293773"/>
    <w:rsid w:val="00295746"/>
    <w:rsid w:val="00295FA5"/>
    <w:rsid w:val="002A4956"/>
    <w:rsid w:val="002A6710"/>
    <w:rsid w:val="002A7778"/>
    <w:rsid w:val="002B1FDA"/>
    <w:rsid w:val="002B578B"/>
    <w:rsid w:val="002B5ECC"/>
    <w:rsid w:val="002B7904"/>
    <w:rsid w:val="002C2507"/>
    <w:rsid w:val="002C2E6E"/>
    <w:rsid w:val="002C7927"/>
    <w:rsid w:val="002D41FF"/>
    <w:rsid w:val="002D7053"/>
    <w:rsid w:val="002D7725"/>
    <w:rsid w:val="002E0CC2"/>
    <w:rsid w:val="002E0E4B"/>
    <w:rsid w:val="002E3527"/>
    <w:rsid w:val="002E5F6E"/>
    <w:rsid w:val="002F0ED3"/>
    <w:rsid w:val="002F3DE3"/>
    <w:rsid w:val="002F632E"/>
    <w:rsid w:val="003021BC"/>
    <w:rsid w:val="00310AF9"/>
    <w:rsid w:val="00310DAA"/>
    <w:rsid w:val="00311A5F"/>
    <w:rsid w:val="00311B1D"/>
    <w:rsid w:val="00313DBA"/>
    <w:rsid w:val="00314090"/>
    <w:rsid w:val="0031465E"/>
    <w:rsid w:val="00315742"/>
    <w:rsid w:val="003163B3"/>
    <w:rsid w:val="0032142F"/>
    <w:rsid w:val="00322A7A"/>
    <w:rsid w:val="00326C5B"/>
    <w:rsid w:val="00335DAC"/>
    <w:rsid w:val="0033663D"/>
    <w:rsid w:val="00340777"/>
    <w:rsid w:val="00341DEB"/>
    <w:rsid w:val="00346A3D"/>
    <w:rsid w:val="00350510"/>
    <w:rsid w:val="00350C20"/>
    <w:rsid w:val="003548FA"/>
    <w:rsid w:val="00355A74"/>
    <w:rsid w:val="00361427"/>
    <w:rsid w:val="0036146F"/>
    <w:rsid w:val="00363702"/>
    <w:rsid w:val="0036458B"/>
    <w:rsid w:val="00371D2F"/>
    <w:rsid w:val="00373122"/>
    <w:rsid w:val="00373B97"/>
    <w:rsid w:val="0037612E"/>
    <w:rsid w:val="003802FA"/>
    <w:rsid w:val="0038033A"/>
    <w:rsid w:val="003816ED"/>
    <w:rsid w:val="00384161"/>
    <w:rsid w:val="00387610"/>
    <w:rsid w:val="003956B9"/>
    <w:rsid w:val="00395C2F"/>
    <w:rsid w:val="003973D3"/>
    <w:rsid w:val="00397F89"/>
    <w:rsid w:val="003A0892"/>
    <w:rsid w:val="003A1AE7"/>
    <w:rsid w:val="003A3FEE"/>
    <w:rsid w:val="003A422B"/>
    <w:rsid w:val="003A449E"/>
    <w:rsid w:val="003A71F3"/>
    <w:rsid w:val="003B19F5"/>
    <w:rsid w:val="003B3193"/>
    <w:rsid w:val="003B36EB"/>
    <w:rsid w:val="003B3EA1"/>
    <w:rsid w:val="003D0E0A"/>
    <w:rsid w:val="003D269B"/>
    <w:rsid w:val="003D3B22"/>
    <w:rsid w:val="003D7B3D"/>
    <w:rsid w:val="003F451E"/>
    <w:rsid w:val="003F4939"/>
    <w:rsid w:val="003F626F"/>
    <w:rsid w:val="00402B32"/>
    <w:rsid w:val="0040519F"/>
    <w:rsid w:val="0040781E"/>
    <w:rsid w:val="00410C93"/>
    <w:rsid w:val="00411B4A"/>
    <w:rsid w:val="00412E2E"/>
    <w:rsid w:val="004134DD"/>
    <w:rsid w:val="00417E99"/>
    <w:rsid w:val="00421507"/>
    <w:rsid w:val="00424D02"/>
    <w:rsid w:val="0042525A"/>
    <w:rsid w:val="0044185A"/>
    <w:rsid w:val="0044193A"/>
    <w:rsid w:val="0045059E"/>
    <w:rsid w:val="00453B8F"/>
    <w:rsid w:val="00460489"/>
    <w:rsid w:val="004608C7"/>
    <w:rsid w:val="00462878"/>
    <w:rsid w:val="00465B7A"/>
    <w:rsid w:val="00467630"/>
    <w:rsid w:val="0047145A"/>
    <w:rsid w:val="00472AA2"/>
    <w:rsid w:val="00473B39"/>
    <w:rsid w:val="00481309"/>
    <w:rsid w:val="004922D7"/>
    <w:rsid w:val="004928A2"/>
    <w:rsid w:val="004953EC"/>
    <w:rsid w:val="004A0D29"/>
    <w:rsid w:val="004A0DE1"/>
    <w:rsid w:val="004A2410"/>
    <w:rsid w:val="004A27AC"/>
    <w:rsid w:val="004A3995"/>
    <w:rsid w:val="004C1DD0"/>
    <w:rsid w:val="004C2685"/>
    <w:rsid w:val="004C64E4"/>
    <w:rsid w:val="004C6E53"/>
    <w:rsid w:val="004C6E79"/>
    <w:rsid w:val="004D2334"/>
    <w:rsid w:val="004D5F33"/>
    <w:rsid w:val="004E156F"/>
    <w:rsid w:val="004E28E1"/>
    <w:rsid w:val="004E3CBD"/>
    <w:rsid w:val="004E550E"/>
    <w:rsid w:val="004E55DB"/>
    <w:rsid w:val="004E67C6"/>
    <w:rsid w:val="004F6F19"/>
    <w:rsid w:val="00502B2F"/>
    <w:rsid w:val="00504EDA"/>
    <w:rsid w:val="005065B3"/>
    <w:rsid w:val="00512D00"/>
    <w:rsid w:val="00514179"/>
    <w:rsid w:val="00516243"/>
    <w:rsid w:val="005164D4"/>
    <w:rsid w:val="00540E03"/>
    <w:rsid w:val="00541D5F"/>
    <w:rsid w:val="00542F32"/>
    <w:rsid w:val="00543A0B"/>
    <w:rsid w:val="00544BEA"/>
    <w:rsid w:val="005460D5"/>
    <w:rsid w:val="00552363"/>
    <w:rsid w:val="00553CF0"/>
    <w:rsid w:val="00557C75"/>
    <w:rsid w:val="00566A85"/>
    <w:rsid w:val="00570C78"/>
    <w:rsid w:val="00573AE3"/>
    <w:rsid w:val="005747CA"/>
    <w:rsid w:val="00583690"/>
    <w:rsid w:val="005902D9"/>
    <w:rsid w:val="00596AB7"/>
    <w:rsid w:val="005A0545"/>
    <w:rsid w:val="005A1B5C"/>
    <w:rsid w:val="005A1EA7"/>
    <w:rsid w:val="005B0724"/>
    <w:rsid w:val="005B1E46"/>
    <w:rsid w:val="005B5AA4"/>
    <w:rsid w:val="005C3F4B"/>
    <w:rsid w:val="005C42AC"/>
    <w:rsid w:val="005C4F84"/>
    <w:rsid w:val="005D37D0"/>
    <w:rsid w:val="005D703E"/>
    <w:rsid w:val="005D75C3"/>
    <w:rsid w:val="005E35E9"/>
    <w:rsid w:val="005E4161"/>
    <w:rsid w:val="005E5525"/>
    <w:rsid w:val="005F3C8E"/>
    <w:rsid w:val="005F6298"/>
    <w:rsid w:val="0060003E"/>
    <w:rsid w:val="0060315D"/>
    <w:rsid w:val="00606B22"/>
    <w:rsid w:val="006111D5"/>
    <w:rsid w:val="00611DE6"/>
    <w:rsid w:val="00613410"/>
    <w:rsid w:val="00616F99"/>
    <w:rsid w:val="00617986"/>
    <w:rsid w:val="006256CA"/>
    <w:rsid w:val="00627729"/>
    <w:rsid w:val="00627F21"/>
    <w:rsid w:val="0064583B"/>
    <w:rsid w:val="00651127"/>
    <w:rsid w:val="0065190C"/>
    <w:rsid w:val="006542F1"/>
    <w:rsid w:val="00654A48"/>
    <w:rsid w:val="0065651B"/>
    <w:rsid w:val="006567F7"/>
    <w:rsid w:val="00657721"/>
    <w:rsid w:val="00662111"/>
    <w:rsid w:val="00664607"/>
    <w:rsid w:val="00670089"/>
    <w:rsid w:val="00670C89"/>
    <w:rsid w:val="00670CA7"/>
    <w:rsid w:val="00671233"/>
    <w:rsid w:val="006763DC"/>
    <w:rsid w:val="00680AE4"/>
    <w:rsid w:val="00682205"/>
    <w:rsid w:val="00684E51"/>
    <w:rsid w:val="0068793C"/>
    <w:rsid w:val="00691F8F"/>
    <w:rsid w:val="00692E2A"/>
    <w:rsid w:val="006969F9"/>
    <w:rsid w:val="006A100B"/>
    <w:rsid w:val="006A143A"/>
    <w:rsid w:val="006A3285"/>
    <w:rsid w:val="006A386C"/>
    <w:rsid w:val="006A4C56"/>
    <w:rsid w:val="006A779A"/>
    <w:rsid w:val="006B0567"/>
    <w:rsid w:val="006B31FF"/>
    <w:rsid w:val="006B361B"/>
    <w:rsid w:val="006B4535"/>
    <w:rsid w:val="006B72DE"/>
    <w:rsid w:val="006B75CB"/>
    <w:rsid w:val="006C5FC1"/>
    <w:rsid w:val="006D443E"/>
    <w:rsid w:val="006D44E1"/>
    <w:rsid w:val="006D6662"/>
    <w:rsid w:val="006E21FA"/>
    <w:rsid w:val="006E477D"/>
    <w:rsid w:val="006E6D5F"/>
    <w:rsid w:val="006F0FB7"/>
    <w:rsid w:val="006F5925"/>
    <w:rsid w:val="006F5E40"/>
    <w:rsid w:val="00704E5D"/>
    <w:rsid w:val="00705739"/>
    <w:rsid w:val="00710040"/>
    <w:rsid w:val="00710AE5"/>
    <w:rsid w:val="00712E83"/>
    <w:rsid w:val="00714BF1"/>
    <w:rsid w:val="00715091"/>
    <w:rsid w:val="00715FB5"/>
    <w:rsid w:val="007171A6"/>
    <w:rsid w:val="0071799D"/>
    <w:rsid w:val="00726088"/>
    <w:rsid w:val="00730286"/>
    <w:rsid w:val="00730B6A"/>
    <w:rsid w:val="00736D88"/>
    <w:rsid w:val="00736DD2"/>
    <w:rsid w:val="0074681C"/>
    <w:rsid w:val="00746EC2"/>
    <w:rsid w:val="0075255D"/>
    <w:rsid w:val="00753F2D"/>
    <w:rsid w:val="00757F5E"/>
    <w:rsid w:val="00766543"/>
    <w:rsid w:val="00770A70"/>
    <w:rsid w:val="0077408E"/>
    <w:rsid w:val="00781AD3"/>
    <w:rsid w:val="00781BFB"/>
    <w:rsid w:val="00786FA7"/>
    <w:rsid w:val="00794382"/>
    <w:rsid w:val="007959AC"/>
    <w:rsid w:val="007A20E0"/>
    <w:rsid w:val="007B2204"/>
    <w:rsid w:val="007B4B60"/>
    <w:rsid w:val="007B7278"/>
    <w:rsid w:val="007C6B0F"/>
    <w:rsid w:val="007D7A44"/>
    <w:rsid w:val="007D7E65"/>
    <w:rsid w:val="007E19E0"/>
    <w:rsid w:val="007E2801"/>
    <w:rsid w:val="007E5367"/>
    <w:rsid w:val="007F6769"/>
    <w:rsid w:val="008041D4"/>
    <w:rsid w:val="00807135"/>
    <w:rsid w:val="00807818"/>
    <w:rsid w:val="0081156A"/>
    <w:rsid w:val="008237D8"/>
    <w:rsid w:val="00823976"/>
    <w:rsid w:val="00827398"/>
    <w:rsid w:val="0083653E"/>
    <w:rsid w:val="00842974"/>
    <w:rsid w:val="00842F87"/>
    <w:rsid w:val="00843D2E"/>
    <w:rsid w:val="0084537F"/>
    <w:rsid w:val="0085550A"/>
    <w:rsid w:val="008616EF"/>
    <w:rsid w:val="00863C25"/>
    <w:rsid w:val="008641B7"/>
    <w:rsid w:val="00864D80"/>
    <w:rsid w:val="00864DC1"/>
    <w:rsid w:val="0086661E"/>
    <w:rsid w:val="008705BC"/>
    <w:rsid w:val="00870D1F"/>
    <w:rsid w:val="00871999"/>
    <w:rsid w:val="00872E27"/>
    <w:rsid w:val="00875A42"/>
    <w:rsid w:val="008904A8"/>
    <w:rsid w:val="0089176C"/>
    <w:rsid w:val="00891D94"/>
    <w:rsid w:val="008A19AF"/>
    <w:rsid w:val="008A20FB"/>
    <w:rsid w:val="008A4D88"/>
    <w:rsid w:val="008B5614"/>
    <w:rsid w:val="008C1B22"/>
    <w:rsid w:val="008C39EE"/>
    <w:rsid w:val="008C4C84"/>
    <w:rsid w:val="008C510F"/>
    <w:rsid w:val="008C5571"/>
    <w:rsid w:val="008D067F"/>
    <w:rsid w:val="008D3283"/>
    <w:rsid w:val="008D3519"/>
    <w:rsid w:val="008E21F3"/>
    <w:rsid w:val="008E437B"/>
    <w:rsid w:val="008E4D3F"/>
    <w:rsid w:val="008E4DE9"/>
    <w:rsid w:val="008E66B8"/>
    <w:rsid w:val="008F0A2E"/>
    <w:rsid w:val="008F1988"/>
    <w:rsid w:val="008F2B05"/>
    <w:rsid w:val="008F5E76"/>
    <w:rsid w:val="008F6252"/>
    <w:rsid w:val="008F7871"/>
    <w:rsid w:val="009023F3"/>
    <w:rsid w:val="0090383C"/>
    <w:rsid w:val="00905D85"/>
    <w:rsid w:val="009115B9"/>
    <w:rsid w:val="00912132"/>
    <w:rsid w:val="00913CAA"/>
    <w:rsid w:val="009226D2"/>
    <w:rsid w:val="00922FAD"/>
    <w:rsid w:val="00924F0A"/>
    <w:rsid w:val="00925082"/>
    <w:rsid w:val="00925726"/>
    <w:rsid w:val="00925FBB"/>
    <w:rsid w:val="0092708B"/>
    <w:rsid w:val="0093049D"/>
    <w:rsid w:val="009339E5"/>
    <w:rsid w:val="00936EA8"/>
    <w:rsid w:val="00937713"/>
    <w:rsid w:val="0094759E"/>
    <w:rsid w:val="00951246"/>
    <w:rsid w:val="00952C13"/>
    <w:rsid w:val="00962BF1"/>
    <w:rsid w:val="00966820"/>
    <w:rsid w:val="00966ECD"/>
    <w:rsid w:val="00971E57"/>
    <w:rsid w:val="009723CF"/>
    <w:rsid w:val="00973D3A"/>
    <w:rsid w:val="0097652A"/>
    <w:rsid w:val="00980037"/>
    <w:rsid w:val="0098315C"/>
    <w:rsid w:val="00983B43"/>
    <w:rsid w:val="00984742"/>
    <w:rsid w:val="00991B37"/>
    <w:rsid w:val="009A7CE0"/>
    <w:rsid w:val="009B3CA9"/>
    <w:rsid w:val="009B4C80"/>
    <w:rsid w:val="009B6208"/>
    <w:rsid w:val="009B6556"/>
    <w:rsid w:val="009C016A"/>
    <w:rsid w:val="009C0D6A"/>
    <w:rsid w:val="009C3034"/>
    <w:rsid w:val="009C4BFF"/>
    <w:rsid w:val="009C7522"/>
    <w:rsid w:val="009C7817"/>
    <w:rsid w:val="009C7AC6"/>
    <w:rsid w:val="009D0FDD"/>
    <w:rsid w:val="009D3162"/>
    <w:rsid w:val="009D3181"/>
    <w:rsid w:val="009D5B78"/>
    <w:rsid w:val="009D7B9B"/>
    <w:rsid w:val="009E1CDF"/>
    <w:rsid w:val="009E717E"/>
    <w:rsid w:val="009E737D"/>
    <w:rsid w:val="009F18FA"/>
    <w:rsid w:val="00A03977"/>
    <w:rsid w:val="00A10461"/>
    <w:rsid w:val="00A12FA5"/>
    <w:rsid w:val="00A15FBF"/>
    <w:rsid w:val="00A1616D"/>
    <w:rsid w:val="00A1783B"/>
    <w:rsid w:val="00A26FF7"/>
    <w:rsid w:val="00A37A20"/>
    <w:rsid w:val="00A445DC"/>
    <w:rsid w:val="00A44BEA"/>
    <w:rsid w:val="00A47C22"/>
    <w:rsid w:val="00A55B14"/>
    <w:rsid w:val="00A5689C"/>
    <w:rsid w:val="00A569E8"/>
    <w:rsid w:val="00A57FAF"/>
    <w:rsid w:val="00A601C4"/>
    <w:rsid w:val="00A61D6E"/>
    <w:rsid w:val="00A62C31"/>
    <w:rsid w:val="00A711C6"/>
    <w:rsid w:val="00A72D8A"/>
    <w:rsid w:val="00A730F3"/>
    <w:rsid w:val="00A84863"/>
    <w:rsid w:val="00A91750"/>
    <w:rsid w:val="00A94049"/>
    <w:rsid w:val="00A95D95"/>
    <w:rsid w:val="00A977EC"/>
    <w:rsid w:val="00AA0FBD"/>
    <w:rsid w:val="00AA3FD1"/>
    <w:rsid w:val="00AA52DE"/>
    <w:rsid w:val="00AA61C5"/>
    <w:rsid w:val="00AB11B3"/>
    <w:rsid w:val="00AB34BB"/>
    <w:rsid w:val="00AB5ED3"/>
    <w:rsid w:val="00AB69BA"/>
    <w:rsid w:val="00AB6B0C"/>
    <w:rsid w:val="00AB70CD"/>
    <w:rsid w:val="00AB7800"/>
    <w:rsid w:val="00AB7B54"/>
    <w:rsid w:val="00AC1860"/>
    <w:rsid w:val="00AC23C1"/>
    <w:rsid w:val="00AC4898"/>
    <w:rsid w:val="00AC48B3"/>
    <w:rsid w:val="00AC7AC9"/>
    <w:rsid w:val="00AE01A2"/>
    <w:rsid w:val="00AE044A"/>
    <w:rsid w:val="00AE0EC0"/>
    <w:rsid w:val="00AE1920"/>
    <w:rsid w:val="00AE2141"/>
    <w:rsid w:val="00AF01B3"/>
    <w:rsid w:val="00AF0F13"/>
    <w:rsid w:val="00AF7992"/>
    <w:rsid w:val="00AF7CDD"/>
    <w:rsid w:val="00B00AB3"/>
    <w:rsid w:val="00B14C52"/>
    <w:rsid w:val="00B200AA"/>
    <w:rsid w:val="00B229A5"/>
    <w:rsid w:val="00B2488E"/>
    <w:rsid w:val="00B25EB3"/>
    <w:rsid w:val="00B35DA7"/>
    <w:rsid w:val="00B37388"/>
    <w:rsid w:val="00B42056"/>
    <w:rsid w:val="00B478C3"/>
    <w:rsid w:val="00B52715"/>
    <w:rsid w:val="00B61348"/>
    <w:rsid w:val="00B6263F"/>
    <w:rsid w:val="00B67114"/>
    <w:rsid w:val="00B70630"/>
    <w:rsid w:val="00B7097C"/>
    <w:rsid w:val="00B75449"/>
    <w:rsid w:val="00B81284"/>
    <w:rsid w:val="00B814A5"/>
    <w:rsid w:val="00B86DA1"/>
    <w:rsid w:val="00B87401"/>
    <w:rsid w:val="00B906A7"/>
    <w:rsid w:val="00BA527C"/>
    <w:rsid w:val="00BA7D51"/>
    <w:rsid w:val="00BA7F31"/>
    <w:rsid w:val="00BB7494"/>
    <w:rsid w:val="00BB76A5"/>
    <w:rsid w:val="00BC183F"/>
    <w:rsid w:val="00BC1C37"/>
    <w:rsid w:val="00BC2390"/>
    <w:rsid w:val="00BC775D"/>
    <w:rsid w:val="00BD4BF6"/>
    <w:rsid w:val="00BD5A75"/>
    <w:rsid w:val="00BE07A9"/>
    <w:rsid w:val="00BE1700"/>
    <w:rsid w:val="00BE2E36"/>
    <w:rsid w:val="00BE4D8F"/>
    <w:rsid w:val="00BF0566"/>
    <w:rsid w:val="00BF0A3E"/>
    <w:rsid w:val="00BF46A7"/>
    <w:rsid w:val="00BF5230"/>
    <w:rsid w:val="00BF6DA8"/>
    <w:rsid w:val="00BF6F60"/>
    <w:rsid w:val="00C00289"/>
    <w:rsid w:val="00C0211E"/>
    <w:rsid w:val="00C1090C"/>
    <w:rsid w:val="00C201FC"/>
    <w:rsid w:val="00C240C8"/>
    <w:rsid w:val="00C26513"/>
    <w:rsid w:val="00C328C9"/>
    <w:rsid w:val="00C339ED"/>
    <w:rsid w:val="00C35BA8"/>
    <w:rsid w:val="00C37F72"/>
    <w:rsid w:val="00C420C1"/>
    <w:rsid w:val="00C43FEE"/>
    <w:rsid w:val="00C45963"/>
    <w:rsid w:val="00C472B8"/>
    <w:rsid w:val="00C50723"/>
    <w:rsid w:val="00C529FD"/>
    <w:rsid w:val="00C53124"/>
    <w:rsid w:val="00C53B2E"/>
    <w:rsid w:val="00C60C02"/>
    <w:rsid w:val="00C6160A"/>
    <w:rsid w:val="00C65711"/>
    <w:rsid w:val="00C67BF1"/>
    <w:rsid w:val="00C76ECD"/>
    <w:rsid w:val="00C84B63"/>
    <w:rsid w:val="00C84E04"/>
    <w:rsid w:val="00C910BE"/>
    <w:rsid w:val="00C91C98"/>
    <w:rsid w:val="00C922BE"/>
    <w:rsid w:val="00C92DFF"/>
    <w:rsid w:val="00CA14F4"/>
    <w:rsid w:val="00CA583F"/>
    <w:rsid w:val="00CA5844"/>
    <w:rsid w:val="00CA7415"/>
    <w:rsid w:val="00CB265C"/>
    <w:rsid w:val="00CB32BC"/>
    <w:rsid w:val="00CB4540"/>
    <w:rsid w:val="00CB4951"/>
    <w:rsid w:val="00CB7A07"/>
    <w:rsid w:val="00CC59BB"/>
    <w:rsid w:val="00CD1B93"/>
    <w:rsid w:val="00CD3BD4"/>
    <w:rsid w:val="00CD3CC8"/>
    <w:rsid w:val="00CD635D"/>
    <w:rsid w:val="00CD6DEE"/>
    <w:rsid w:val="00CD7C5B"/>
    <w:rsid w:val="00CD7CED"/>
    <w:rsid w:val="00CE04C7"/>
    <w:rsid w:val="00CE2AFE"/>
    <w:rsid w:val="00CF156B"/>
    <w:rsid w:val="00CF1E02"/>
    <w:rsid w:val="00CF3055"/>
    <w:rsid w:val="00CF4BD6"/>
    <w:rsid w:val="00CF597A"/>
    <w:rsid w:val="00D00DA0"/>
    <w:rsid w:val="00D0103F"/>
    <w:rsid w:val="00D02DC4"/>
    <w:rsid w:val="00D05BAA"/>
    <w:rsid w:val="00D07F26"/>
    <w:rsid w:val="00D11A09"/>
    <w:rsid w:val="00D11BCD"/>
    <w:rsid w:val="00D13B7A"/>
    <w:rsid w:val="00D17FD1"/>
    <w:rsid w:val="00D22C4B"/>
    <w:rsid w:val="00D230C7"/>
    <w:rsid w:val="00D23E7D"/>
    <w:rsid w:val="00D2405F"/>
    <w:rsid w:val="00D26C71"/>
    <w:rsid w:val="00D30C7F"/>
    <w:rsid w:val="00D32DFB"/>
    <w:rsid w:val="00D36244"/>
    <w:rsid w:val="00D364FF"/>
    <w:rsid w:val="00D41998"/>
    <w:rsid w:val="00D41BA9"/>
    <w:rsid w:val="00D42C89"/>
    <w:rsid w:val="00D43AD5"/>
    <w:rsid w:val="00D44059"/>
    <w:rsid w:val="00D4511A"/>
    <w:rsid w:val="00D47C5A"/>
    <w:rsid w:val="00D52376"/>
    <w:rsid w:val="00D612C2"/>
    <w:rsid w:val="00D64D38"/>
    <w:rsid w:val="00D745E0"/>
    <w:rsid w:val="00D76AA3"/>
    <w:rsid w:val="00D80604"/>
    <w:rsid w:val="00D86529"/>
    <w:rsid w:val="00D86A86"/>
    <w:rsid w:val="00D8791E"/>
    <w:rsid w:val="00D92438"/>
    <w:rsid w:val="00DA0040"/>
    <w:rsid w:val="00DA086B"/>
    <w:rsid w:val="00DA1D7A"/>
    <w:rsid w:val="00DA5E0A"/>
    <w:rsid w:val="00DA6834"/>
    <w:rsid w:val="00DA7145"/>
    <w:rsid w:val="00DA7E05"/>
    <w:rsid w:val="00DB4794"/>
    <w:rsid w:val="00DB5C3E"/>
    <w:rsid w:val="00DB628E"/>
    <w:rsid w:val="00DC4070"/>
    <w:rsid w:val="00DC5953"/>
    <w:rsid w:val="00DE1DE6"/>
    <w:rsid w:val="00DE1E39"/>
    <w:rsid w:val="00DE513D"/>
    <w:rsid w:val="00DF235C"/>
    <w:rsid w:val="00DF47D6"/>
    <w:rsid w:val="00DF4D5A"/>
    <w:rsid w:val="00DF5425"/>
    <w:rsid w:val="00DF782C"/>
    <w:rsid w:val="00DF7A2B"/>
    <w:rsid w:val="00E030A0"/>
    <w:rsid w:val="00E03CD5"/>
    <w:rsid w:val="00E04F16"/>
    <w:rsid w:val="00E075A1"/>
    <w:rsid w:val="00E124E3"/>
    <w:rsid w:val="00E12F81"/>
    <w:rsid w:val="00E14812"/>
    <w:rsid w:val="00E15231"/>
    <w:rsid w:val="00E15DDE"/>
    <w:rsid w:val="00E2339E"/>
    <w:rsid w:val="00E3245B"/>
    <w:rsid w:val="00E32DCD"/>
    <w:rsid w:val="00E338A6"/>
    <w:rsid w:val="00E3707B"/>
    <w:rsid w:val="00E378D3"/>
    <w:rsid w:val="00E44973"/>
    <w:rsid w:val="00E50685"/>
    <w:rsid w:val="00E57F6B"/>
    <w:rsid w:val="00E609CE"/>
    <w:rsid w:val="00E6234F"/>
    <w:rsid w:val="00E653CB"/>
    <w:rsid w:val="00E67AC7"/>
    <w:rsid w:val="00E7134F"/>
    <w:rsid w:val="00E7342C"/>
    <w:rsid w:val="00E76363"/>
    <w:rsid w:val="00E90BE3"/>
    <w:rsid w:val="00E91D81"/>
    <w:rsid w:val="00E92583"/>
    <w:rsid w:val="00E92BC2"/>
    <w:rsid w:val="00E942FC"/>
    <w:rsid w:val="00E95B82"/>
    <w:rsid w:val="00E96BFF"/>
    <w:rsid w:val="00EA010E"/>
    <w:rsid w:val="00EA6386"/>
    <w:rsid w:val="00EB09E4"/>
    <w:rsid w:val="00EB1E33"/>
    <w:rsid w:val="00EB4DA6"/>
    <w:rsid w:val="00EB7B0A"/>
    <w:rsid w:val="00EC0881"/>
    <w:rsid w:val="00EC5529"/>
    <w:rsid w:val="00ED2843"/>
    <w:rsid w:val="00ED28ED"/>
    <w:rsid w:val="00ED2F55"/>
    <w:rsid w:val="00ED41B0"/>
    <w:rsid w:val="00ED5ED8"/>
    <w:rsid w:val="00EE0C95"/>
    <w:rsid w:val="00EE3522"/>
    <w:rsid w:val="00EE3F0F"/>
    <w:rsid w:val="00EE599E"/>
    <w:rsid w:val="00EF0199"/>
    <w:rsid w:val="00EF0D33"/>
    <w:rsid w:val="00EF75FC"/>
    <w:rsid w:val="00F07266"/>
    <w:rsid w:val="00F13B99"/>
    <w:rsid w:val="00F14E48"/>
    <w:rsid w:val="00F16313"/>
    <w:rsid w:val="00F1700E"/>
    <w:rsid w:val="00F20FF1"/>
    <w:rsid w:val="00F22982"/>
    <w:rsid w:val="00F24317"/>
    <w:rsid w:val="00F27AC7"/>
    <w:rsid w:val="00F32641"/>
    <w:rsid w:val="00F34974"/>
    <w:rsid w:val="00F35457"/>
    <w:rsid w:val="00F3595B"/>
    <w:rsid w:val="00F36480"/>
    <w:rsid w:val="00F367F3"/>
    <w:rsid w:val="00F36A26"/>
    <w:rsid w:val="00F41F54"/>
    <w:rsid w:val="00F426A6"/>
    <w:rsid w:val="00F429FD"/>
    <w:rsid w:val="00F459A6"/>
    <w:rsid w:val="00F4623C"/>
    <w:rsid w:val="00F56399"/>
    <w:rsid w:val="00F676A6"/>
    <w:rsid w:val="00F746E3"/>
    <w:rsid w:val="00F7709C"/>
    <w:rsid w:val="00F7750A"/>
    <w:rsid w:val="00F80006"/>
    <w:rsid w:val="00F80084"/>
    <w:rsid w:val="00F80E63"/>
    <w:rsid w:val="00F87113"/>
    <w:rsid w:val="00F95676"/>
    <w:rsid w:val="00F96401"/>
    <w:rsid w:val="00FA152C"/>
    <w:rsid w:val="00FA3F8B"/>
    <w:rsid w:val="00FA767D"/>
    <w:rsid w:val="00FB693B"/>
    <w:rsid w:val="00FB79DE"/>
    <w:rsid w:val="00FC37DC"/>
    <w:rsid w:val="00FC3C96"/>
    <w:rsid w:val="00FC7CA2"/>
    <w:rsid w:val="00FD2470"/>
    <w:rsid w:val="00FD480B"/>
    <w:rsid w:val="00FD5823"/>
    <w:rsid w:val="00FD7BE0"/>
    <w:rsid w:val="00FE1C27"/>
    <w:rsid w:val="00FE5C31"/>
    <w:rsid w:val="00FF1B0E"/>
    <w:rsid w:val="00FF268A"/>
    <w:rsid w:val="00FF748B"/>
    <w:rsid w:val="010D2C76"/>
    <w:rsid w:val="012907CD"/>
    <w:rsid w:val="01323CE1"/>
    <w:rsid w:val="0139735C"/>
    <w:rsid w:val="01514167"/>
    <w:rsid w:val="0159413D"/>
    <w:rsid w:val="016B0FBF"/>
    <w:rsid w:val="01821B74"/>
    <w:rsid w:val="01944F01"/>
    <w:rsid w:val="01987FE8"/>
    <w:rsid w:val="01A10E0B"/>
    <w:rsid w:val="01B04370"/>
    <w:rsid w:val="01E44CCE"/>
    <w:rsid w:val="020F56FF"/>
    <w:rsid w:val="02101F44"/>
    <w:rsid w:val="021569A3"/>
    <w:rsid w:val="022756C4"/>
    <w:rsid w:val="024E4B4B"/>
    <w:rsid w:val="02AB476E"/>
    <w:rsid w:val="02B96070"/>
    <w:rsid w:val="02F72AEC"/>
    <w:rsid w:val="03247659"/>
    <w:rsid w:val="032913BC"/>
    <w:rsid w:val="033A0C2B"/>
    <w:rsid w:val="034026E5"/>
    <w:rsid w:val="03D96696"/>
    <w:rsid w:val="04406715"/>
    <w:rsid w:val="048558AB"/>
    <w:rsid w:val="04B073F7"/>
    <w:rsid w:val="04C17856"/>
    <w:rsid w:val="050D100D"/>
    <w:rsid w:val="052037ED"/>
    <w:rsid w:val="05AD4A17"/>
    <w:rsid w:val="05B60A3D"/>
    <w:rsid w:val="05C15D15"/>
    <w:rsid w:val="05D11D1B"/>
    <w:rsid w:val="0639341C"/>
    <w:rsid w:val="065546FA"/>
    <w:rsid w:val="06693D01"/>
    <w:rsid w:val="06B6758D"/>
    <w:rsid w:val="06B84C89"/>
    <w:rsid w:val="06DD024B"/>
    <w:rsid w:val="06E31D05"/>
    <w:rsid w:val="07235423"/>
    <w:rsid w:val="072F04E6"/>
    <w:rsid w:val="07817766"/>
    <w:rsid w:val="07A334A9"/>
    <w:rsid w:val="07C115F6"/>
    <w:rsid w:val="08255752"/>
    <w:rsid w:val="08346591"/>
    <w:rsid w:val="08752E31"/>
    <w:rsid w:val="087921F6"/>
    <w:rsid w:val="08C276F9"/>
    <w:rsid w:val="08DF64FD"/>
    <w:rsid w:val="092474C3"/>
    <w:rsid w:val="092A57F7"/>
    <w:rsid w:val="09750C0F"/>
    <w:rsid w:val="09842F88"/>
    <w:rsid w:val="09E87E59"/>
    <w:rsid w:val="0A93596B"/>
    <w:rsid w:val="0B4265B8"/>
    <w:rsid w:val="0B5A202D"/>
    <w:rsid w:val="0B677438"/>
    <w:rsid w:val="0B840F21"/>
    <w:rsid w:val="0BC35C62"/>
    <w:rsid w:val="0BC74E82"/>
    <w:rsid w:val="0C943AA2"/>
    <w:rsid w:val="0C9E6DA6"/>
    <w:rsid w:val="0CE01BC7"/>
    <w:rsid w:val="0D38267F"/>
    <w:rsid w:val="0D8458C4"/>
    <w:rsid w:val="0D8A22A8"/>
    <w:rsid w:val="0D9A6E96"/>
    <w:rsid w:val="0DDF4B11"/>
    <w:rsid w:val="0DEB5944"/>
    <w:rsid w:val="0E3A41D5"/>
    <w:rsid w:val="0EBE6BB4"/>
    <w:rsid w:val="0ECE44B7"/>
    <w:rsid w:val="0EDB59B8"/>
    <w:rsid w:val="0EF12AE6"/>
    <w:rsid w:val="0F137F18"/>
    <w:rsid w:val="0F691037"/>
    <w:rsid w:val="0F895414"/>
    <w:rsid w:val="0FB26719"/>
    <w:rsid w:val="0FE64614"/>
    <w:rsid w:val="100B7BD7"/>
    <w:rsid w:val="107048EE"/>
    <w:rsid w:val="107B2FAF"/>
    <w:rsid w:val="108F4167"/>
    <w:rsid w:val="1150046D"/>
    <w:rsid w:val="117F6ACF"/>
    <w:rsid w:val="11D5049D"/>
    <w:rsid w:val="127C300E"/>
    <w:rsid w:val="12861B0E"/>
    <w:rsid w:val="12863E8D"/>
    <w:rsid w:val="12D1335A"/>
    <w:rsid w:val="12F157AA"/>
    <w:rsid w:val="131C20FB"/>
    <w:rsid w:val="13765CAF"/>
    <w:rsid w:val="137837D5"/>
    <w:rsid w:val="139E0D62"/>
    <w:rsid w:val="13D4511D"/>
    <w:rsid w:val="13EC5F71"/>
    <w:rsid w:val="14524026"/>
    <w:rsid w:val="147A5E14"/>
    <w:rsid w:val="147C10A3"/>
    <w:rsid w:val="148971D0"/>
    <w:rsid w:val="14B93B98"/>
    <w:rsid w:val="14D0189B"/>
    <w:rsid w:val="14D1447A"/>
    <w:rsid w:val="15127C5A"/>
    <w:rsid w:val="156009C5"/>
    <w:rsid w:val="15647F04"/>
    <w:rsid w:val="15871A20"/>
    <w:rsid w:val="15916DD0"/>
    <w:rsid w:val="15BD7BC5"/>
    <w:rsid w:val="15EE5FD1"/>
    <w:rsid w:val="15FB06EE"/>
    <w:rsid w:val="165F0C7D"/>
    <w:rsid w:val="168D2B58"/>
    <w:rsid w:val="17446F94"/>
    <w:rsid w:val="17525B8D"/>
    <w:rsid w:val="179667A6"/>
    <w:rsid w:val="17A14125"/>
    <w:rsid w:val="17C0399D"/>
    <w:rsid w:val="17C25929"/>
    <w:rsid w:val="17F52A67"/>
    <w:rsid w:val="18133A01"/>
    <w:rsid w:val="18553999"/>
    <w:rsid w:val="18B56DF6"/>
    <w:rsid w:val="18BA663E"/>
    <w:rsid w:val="18D45952"/>
    <w:rsid w:val="18ED7A84"/>
    <w:rsid w:val="1901601B"/>
    <w:rsid w:val="190E0963"/>
    <w:rsid w:val="19134F44"/>
    <w:rsid w:val="193C7053"/>
    <w:rsid w:val="194013B5"/>
    <w:rsid w:val="194D102E"/>
    <w:rsid w:val="196D1903"/>
    <w:rsid w:val="196F567B"/>
    <w:rsid w:val="197B7B7C"/>
    <w:rsid w:val="19940109"/>
    <w:rsid w:val="1A02253E"/>
    <w:rsid w:val="1A126A24"/>
    <w:rsid w:val="1A443726"/>
    <w:rsid w:val="1A98650B"/>
    <w:rsid w:val="1AC031E1"/>
    <w:rsid w:val="1AE300CE"/>
    <w:rsid w:val="1AE6196C"/>
    <w:rsid w:val="1B5924C9"/>
    <w:rsid w:val="1C450915"/>
    <w:rsid w:val="1CA4388D"/>
    <w:rsid w:val="1CB31E23"/>
    <w:rsid w:val="1CD54AC7"/>
    <w:rsid w:val="1CF21D0A"/>
    <w:rsid w:val="1D1A3F37"/>
    <w:rsid w:val="1D1C1676"/>
    <w:rsid w:val="1D306ECF"/>
    <w:rsid w:val="1D4435A6"/>
    <w:rsid w:val="1D4663A7"/>
    <w:rsid w:val="1D4D5CD3"/>
    <w:rsid w:val="1E0B13F2"/>
    <w:rsid w:val="1E55704E"/>
    <w:rsid w:val="1EBF6923"/>
    <w:rsid w:val="1ECE4BF1"/>
    <w:rsid w:val="1F572E39"/>
    <w:rsid w:val="1F90130E"/>
    <w:rsid w:val="1F961568"/>
    <w:rsid w:val="1FF42436"/>
    <w:rsid w:val="203E7B55"/>
    <w:rsid w:val="204A2BA8"/>
    <w:rsid w:val="20A45308"/>
    <w:rsid w:val="20BC65A9"/>
    <w:rsid w:val="212C60E2"/>
    <w:rsid w:val="21B75E11"/>
    <w:rsid w:val="21D56297"/>
    <w:rsid w:val="22A04AF7"/>
    <w:rsid w:val="23360FB7"/>
    <w:rsid w:val="233B14C5"/>
    <w:rsid w:val="233D2346"/>
    <w:rsid w:val="23803555"/>
    <w:rsid w:val="23F70746"/>
    <w:rsid w:val="23FE7D27"/>
    <w:rsid w:val="24131D54"/>
    <w:rsid w:val="242258D5"/>
    <w:rsid w:val="246D619E"/>
    <w:rsid w:val="24AF2DCF"/>
    <w:rsid w:val="24B33D86"/>
    <w:rsid w:val="24D25A2F"/>
    <w:rsid w:val="24E94533"/>
    <w:rsid w:val="25184E18"/>
    <w:rsid w:val="253B28B5"/>
    <w:rsid w:val="254A5743"/>
    <w:rsid w:val="25990CCE"/>
    <w:rsid w:val="25AB65BA"/>
    <w:rsid w:val="25AE322E"/>
    <w:rsid w:val="25B27EBB"/>
    <w:rsid w:val="261C6242"/>
    <w:rsid w:val="26235823"/>
    <w:rsid w:val="26690F27"/>
    <w:rsid w:val="26D233BC"/>
    <w:rsid w:val="26E2748C"/>
    <w:rsid w:val="26E33204"/>
    <w:rsid w:val="271613E0"/>
    <w:rsid w:val="27313F6F"/>
    <w:rsid w:val="275E11BF"/>
    <w:rsid w:val="28470555"/>
    <w:rsid w:val="28940C5A"/>
    <w:rsid w:val="294C32E2"/>
    <w:rsid w:val="295B1778"/>
    <w:rsid w:val="296F5223"/>
    <w:rsid w:val="297939AC"/>
    <w:rsid w:val="29C55D89"/>
    <w:rsid w:val="29C916E9"/>
    <w:rsid w:val="29F574D6"/>
    <w:rsid w:val="2A750617"/>
    <w:rsid w:val="2A830F86"/>
    <w:rsid w:val="2AA01F44"/>
    <w:rsid w:val="2AC033A1"/>
    <w:rsid w:val="2B0A798B"/>
    <w:rsid w:val="2B110340"/>
    <w:rsid w:val="2B457FE9"/>
    <w:rsid w:val="2B76236B"/>
    <w:rsid w:val="2B81445A"/>
    <w:rsid w:val="2BA271EA"/>
    <w:rsid w:val="2BA7710A"/>
    <w:rsid w:val="2BAE7B59"/>
    <w:rsid w:val="2C70553A"/>
    <w:rsid w:val="2C9262C2"/>
    <w:rsid w:val="2CB90C8F"/>
    <w:rsid w:val="2D1365DA"/>
    <w:rsid w:val="2D4B38B1"/>
    <w:rsid w:val="2DC540FE"/>
    <w:rsid w:val="2E7035CF"/>
    <w:rsid w:val="2E9D60D5"/>
    <w:rsid w:val="2EB55486"/>
    <w:rsid w:val="2EBE5046"/>
    <w:rsid w:val="2ECE6548"/>
    <w:rsid w:val="2EFE0BDB"/>
    <w:rsid w:val="2F44472E"/>
    <w:rsid w:val="2F9A1BF3"/>
    <w:rsid w:val="2FB1345D"/>
    <w:rsid w:val="2FFF10AF"/>
    <w:rsid w:val="300C37CC"/>
    <w:rsid w:val="304A7E50"/>
    <w:rsid w:val="304E099E"/>
    <w:rsid w:val="305F7BF2"/>
    <w:rsid w:val="309B06AC"/>
    <w:rsid w:val="30C035FE"/>
    <w:rsid w:val="31322DBE"/>
    <w:rsid w:val="31443EBA"/>
    <w:rsid w:val="315A1230"/>
    <w:rsid w:val="316E67E9"/>
    <w:rsid w:val="31D10829"/>
    <w:rsid w:val="31F42769"/>
    <w:rsid w:val="321921D0"/>
    <w:rsid w:val="32242236"/>
    <w:rsid w:val="323D174A"/>
    <w:rsid w:val="326F3B9E"/>
    <w:rsid w:val="32843AED"/>
    <w:rsid w:val="329B5F52"/>
    <w:rsid w:val="32BD1080"/>
    <w:rsid w:val="32D16607"/>
    <w:rsid w:val="32E7407C"/>
    <w:rsid w:val="32F25324"/>
    <w:rsid w:val="32FC3446"/>
    <w:rsid w:val="33092244"/>
    <w:rsid w:val="33226E62"/>
    <w:rsid w:val="33265EB1"/>
    <w:rsid w:val="340A0022"/>
    <w:rsid w:val="340E5C01"/>
    <w:rsid w:val="34180991"/>
    <w:rsid w:val="34E152DD"/>
    <w:rsid w:val="34EC597A"/>
    <w:rsid w:val="35064C8D"/>
    <w:rsid w:val="35101668"/>
    <w:rsid w:val="351647A5"/>
    <w:rsid w:val="35A51762"/>
    <w:rsid w:val="35AF53A6"/>
    <w:rsid w:val="3609768A"/>
    <w:rsid w:val="3620789D"/>
    <w:rsid w:val="36C94DCC"/>
    <w:rsid w:val="37215DAE"/>
    <w:rsid w:val="37357164"/>
    <w:rsid w:val="37971BCD"/>
    <w:rsid w:val="37A23A75"/>
    <w:rsid w:val="37EB69CF"/>
    <w:rsid w:val="38342FC3"/>
    <w:rsid w:val="388E6E6F"/>
    <w:rsid w:val="38904114"/>
    <w:rsid w:val="38D43D3D"/>
    <w:rsid w:val="390414E4"/>
    <w:rsid w:val="39162FC5"/>
    <w:rsid w:val="392E440F"/>
    <w:rsid w:val="39810D86"/>
    <w:rsid w:val="399860D0"/>
    <w:rsid w:val="39AD5A63"/>
    <w:rsid w:val="39B9281C"/>
    <w:rsid w:val="39CD7B28"/>
    <w:rsid w:val="3A5002EB"/>
    <w:rsid w:val="3A82388C"/>
    <w:rsid w:val="3A8744A4"/>
    <w:rsid w:val="3A8F1281"/>
    <w:rsid w:val="3AA71505"/>
    <w:rsid w:val="3ACB7E8B"/>
    <w:rsid w:val="3B005CDB"/>
    <w:rsid w:val="3B0D21A6"/>
    <w:rsid w:val="3B677B08"/>
    <w:rsid w:val="3B746D4A"/>
    <w:rsid w:val="3C2B6D87"/>
    <w:rsid w:val="3C2D2B00"/>
    <w:rsid w:val="3C9C1A33"/>
    <w:rsid w:val="3CCA3B2A"/>
    <w:rsid w:val="3CE00BDC"/>
    <w:rsid w:val="3CF96E86"/>
    <w:rsid w:val="3D0F65E2"/>
    <w:rsid w:val="3D561130"/>
    <w:rsid w:val="3D595B76"/>
    <w:rsid w:val="3D5F4115"/>
    <w:rsid w:val="3D6F54D1"/>
    <w:rsid w:val="3D9A41C5"/>
    <w:rsid w:val="3DA43295"/>
    <w:rsid w:val="3DD60F75"/>
    <w:rsid w:val="3DDF42CD"/>
    <w:rsid w:val="3DF633C5"/>
    <w:rsid w:val="3E7E7642"/>
    <w:rsid w:val="3EC0438A"/>
    <w:rsid w:val="3EDD3DE4"/>
    <w:rsid w:val="3EEF20C4"/>
    <w:rsid w:val="3F1051D4"/>
    <w:rsid w:val="3F5860E5"/>
    <w:rsid w:val="3F604F9A"/>
    <w:rsid w:val="3F794106"/>
    <w:rsid w:val="3FA62569"/>
    <w:rsid w:val="4010076E"/>
    <w:rsid w:val="405A40DF"/>
    <w:rsid w:val="405E3BCF"/>
    <w:rsid w:val="40D912DC"/>
    <w:rsid w:val="40E6745A"/>
    <w:rsid w:val="40E74B00"/>
    <w:rsid w:val="40FB2C93"/>
    <w:rsid w:val="41475EA6"/>
    <w:rsid w:val="415E375B"/>
    <w:rsid w:val="41660B31"/>
    <w:rsid w:val="41F540C0"/>
    <w:rsid w:val="42036F60"/>
    <w:rsid w:val="4264449E"/>
    <w:rsid w:val="42786A9F"/>
    <w:rsid w:val="429466B9"/>
    <w:rsid w:val="42B717F1"/>
    <w:rsid w:val="42F17626"/>
    <w:rsid w:val="4320516C"/>
    <w:rsid w:val="4354411A"/>
    <w:rsid w:val="4355530B"/>
    <w:rsid w:val="435B43F6"/>
    <w:rsid w:val="439D0681"/>
    <w:rsid w:val="43C478AA"/>
    <w:rsid w:val="43F313F3"/>
    <w:rsid w:val="440D34B5"/>
    <w:rsid w:val="44293EBE"/>
    <w:rsid w:val="44444E8A"/>
    <w:rsid w:val="44531571"/>
    <w:rsid w:val="44C71617"/>
    <w:rsid w:val="44FC786E"/>
    <w:rsid w:val="450C3A8A"/>
    <w:rsid w:val="4528655A"/>
    <w:rsid w:val="459040FF"/>
    <w:rsid w:val="45A04342"/>
    <w:rsid w:val="45C1250B"/>
    <w:rsid w:val="45DC10F2"/>
    <w:rsid w:val="45E81D30"/>
    <w:rsid w:val="45F34DBA"/>
    <w:rsid w:val="4603518A"/>
    <w:rsid w:val="460D0F18"/>
    <w:rsid w:val="46252A99"/>
    <w:rsid w:val="46396545"/>
    <w:rsid w:val="46952019"/>
    <w:rsid w:val="46B8234D"/>
    <w:rsid w:val="474156B1"/>
    <w:rsid w:val="47C02A7A"/>
    <w:rsid w:val="47D40B4C"/>
    <w:rsid w:val="48657AC5"/>
    <w:rsid w:val="48BB0EB3"/>
    <w:rsid w:val="48D936A8"/>
    <w:rsid w:val="48D943D8"/>
    <w:rsid w:val="48DE31F8"/>
    <w:rsid w:val="48EC6F0F"/>
    <w:rsid w:val="48F14EB5"/>
    <w:rsid w:val="49396E43"/>
    <w:rsid w:val="496833C9"/>
    <w:rsid w:val="49AC4302"/>
    <w:rsid w:val="49B93C25"/>
    <w:rsid w:val="49DB3FC9"/>
    <w:rsid w:val="49EE386C"/>
    <w:rsid w:val="49F1551A"/>
    <w:rsid w:val="49FC7FB5"/>
    <w:rsid w:val="4A113A61"/>
    <w:rsid w:val="4A2A2D74"/>
    <w:rsid w:val="4AAA12C3"/>
    <w:rsid w:val="4ABD7C9A"/>
    <w:rsid w:val="4AC67473"/>
    <w:rsid w:val="4ADD533C"/>
    <w:rsid w:val="4B2D12E0"/>
    <w:rsid w:val="4B592215"/>
    <w:rsid w:val="4B860EEB"/>
    <w:rsid w:val="4B911B08"/>
    <w:rsid w:val="4B985ABC"/>
    <w:rsid w:val="4BC00579"/>
    <w:rsid w:val="4BC30D8B"/>
    <w:rsid w:val="4BD414F0"/>
    <w:rsid w:val="4BFE5181"/>
    <w:rsid w:val="4C043151"/>
    <w:rsid w:val="4C39104D"/>
    <w:rsid w:val="4C450921"/>
    <w:rsid w:val="4C6360CA"/>
    <w:rsid w:val="4CC21042"/>
    <w:rsid w:val="4CC50B32"/>
    <w:rsid w:val="4CDF25AC"/>
    <w:rsid w:val="4CE0596C"/>
    <w:rsid w:val="4D234F00"/>
    <w:rsid w:val="4D4B1038"/>
    <w:rsid w:val="4D6D36A4"/>
    <w:rsid w:val="4DD06FA7"/>
    <w:rsid w:val="4DD202C5"/>
    <w:rsid w:val="4E0563E4"/>
    <w:rsid w:val="4E710F72"/>
    <w:rsid w:val="4E9D4682"/>
    <w:rsid w:val="4ED67027"/>
    <w:rsid w:val="4F1F65AA"/>
    <w:rsid w:val="4F427DD6"/>
    <w:rsid w:val="4F7505EE"/>
    <w:rsid w:val="4FAF3DB4"/>
    <w:rsid w:val="4FE13CAE"/>
    <w:rsid w:val="500D481B"/>
    <w:rsid w:val="503A2AB3"/>
    <w:rsid w:val="50A81B12"/>
    <w:rsid w:val="511646DB"/>
    <w:rsid w:val="51497F84"/>
    <w:rsid w:val="51574A5D"/>
    <w:rsid w:val="515E50B1"/>
    <w:rsid w:val="517B6F3E"/>
    <w:rsid w:val="51FE0D6E"/>
    <w:rsid w:val="5233653E"/>
    <w:rsid w:val="5257047F"/>
    <w:rsid w:val="52D92ACB"/>
    <w:rsid w:val="52F97788"/>
    <w:rsid w:val="531B45EA"/>
    <w:rsid w:val="53422EDD"/>
    <w:rsid w:val="53590226"/>
    <w:rsid w:val="5379560D"/>
    <w:rsid w:val="538B4884"/>
    <w:rsid w:val="53BB4A3D"/>
    <w:rsid w:val="540E7263"/>
    <w:rsid w:val="54212AF2"/>
    <w:rsid w:val="544D7D8B"/>
    <w:rsid w:val="547F5F4D"/>
    <w:rsid w:val="548968E9"/>
    <w:rsid w:val="54D1276A"/>
    <w:rsid w:val="54D47FC1"/>
    <w:rsid w:val="54F00716"/>
    <w:rsid w:val="54F12EE7"/>
    <w:rsid w:val="54F41075"/>
    <w:rsid w:val="54F63F7F"/>
    <w:rsid w:val="552F2510"/>
    <w:rsid w:val="552F6AD7"/>
    <w:rsid w:val="55540CA5"/>
    <w:rsid w:val="55676C2B"/>
    <w:rsid w:val="556F3D31"/>
    <w:rsid w:val="55802DC8"/>
    <w:rsid w:val="55AC288F"/>
    <w:rsid w:val="55B87255"/>
    <w:rsid w:val="55E069DD"/>
    <w:rsid w:val="56BE0ACC"/>
    <w:rsid w:val="57246DB8"/>
    <w:rsid w:val="573A7A5F"/>
    <w:rsid w:val="576F0018"/>
    <w:rsid w:val="57AF6667"/>
    <w:rsid w:val="57F56770"/>
    <w:rsid w:val="57FB5D50"/>
    <w:rsid w:val="582772A7"/>
    <w:rsid w:val="5860669E"/>
    <w:rsid w:val="58607961"/>
    <w:rsid w:val="58831FCD"/>
    <w:rsid w:val="589D2963"/>
    <w:rsid w:val="58B55A58"/>
    <w:rsid w:val="58B8779D"/>
    <w:rsid w:val="58E467E4"/>
    <w:rsid w:val="59162E41"/>
    <w:rsid w:val="595C45CC"/>
    <w:rsid w:val="596D2336"/>
    <w:rsid w:val="5A1B7FE4"/>
    <w:rsid w:val="5A6776CD"/>
    <w:rsid w:val="5A980928"/>
    <w:rsid w:val="5A9D4E9D"/>
    <w:rsid w:val="5AE1122D"/>
    <w:rsid w:val="5B151EAB"/>
    <w:rsid w:val="5BF07652"/>
    <w:rsid w:val="5C1D19B7"/>
    <w:rsid w:val="5C2A2760"/>
    <w:rsid w:val="5CA70254"/>
    <w:rsid w:val="5CB84210"/>
    <w:rsid w:val="5CD57027"/>
    <w:rsid w:val="5D4014D1"/>
    <w:rsid w:val="5D676456"/>
    <w:rsid w:val="5D850596"/>
    <w:rsid w:val="5D893656"/>
    <w:rsid w:val="5DA327CA"/>
    <w:rsid w:val="5DB03139"/>
    <w:rsid w:val="5DBC388C"/>
    <w:rsid w:val="5DCB1D21"/>
    <w:rsid w:val="5DF23751"/>
    <w:rsid w:val="5DF254FF"/>
    <w:rsid w:val="5E0F62DC"/>
    <w:rsid w:val="5E2A30DF"/>
    <w:rsid w:val="5EA467FA"/>
    <w:rsid w:val="5EA7680B"/>
    <w:rsid w:val="5EFF1C82"/>
    <w:rsid w:val="5F08444C"/>
    <w:rsid w:val="5F1D65AC"/>
    <w:rsid w:val="5F3F29C6"/>
    <w:rsid w:val="5F462397"/>
    <w:rsid w:val="5F473629"/>
    <w:rsid w:val="5F4C7525"/>
    <w:rsid w:val="5FDC6F9A"/>
    <w:rsid w:val="5FF11F12"/>
    <w:rsid w:val="60020F51"/>
    <w:rsid w:val="60035377"/>
    <w:rsid w:val="60157FFC"/>
    <w:rsid w:val="604162CA"/>
    <w:rsid w:val="604414F9"/>
    <w:rsid w:val="60870181"/>
    <w:rsid w:val="60917251"/>
    <w:rsid w:val="615642AB"/>
    <w:rsid w:val="61B04824"/>
    <w:rsid w:val="61BA27D8"/>
    <w:rsid w:val="61D27B22"/>
    <w:rsid w:val="61EB2991"/>
    <w:rsid w:val="62037CDB"/>
    <w:rsid w:val="62077703"/>
    <w:rsid w:val="625D388F"/>
    <w:rsid w:val="62CC2311"/>
    <w:rsid w:val="62E0626E"/>
    <w:rsid w:val="62F35FA1"/>
    <w:rsid w:val="62FB4E56"/>
    <w:rsid w:val="631D6B7A"/>
    <w:rsid w:val="63387E58"/>
    <w:rsid w:val="634E5BB5"/>
    <w:rsid w:val="63715118"/>
    <w:rsid w:val="63C3115C"/>
    <w:rsid w:val="63CD05A1"/>
    <w:rsid w:val="63D00091"/>
    <w:rsid w:val="63EB6C79"/>
    <w:rsid w:val="641431A8"/>
    <w:rsid w:val="643423CE"/>
    <w:rsid w:val="644D7933"/>
    <w:rsid w:val="645D7FA0"/>
    <w:rsid w:val="6470364F"/>
    <w:rsid w:val="64777D96"/>
    <w:rsid w:val="64F8789F"/>
    <w:rsid w:val="651F307E"/>
    <w:rsid w:val="663B235E"/>
    <w:rsid w:val="663E5786"/>
    <w:rsid w:val="664A237C"/>
    <w:rsid w:val="667870F6"/>
    <w:rsid w:val="66AA6977"/>
    <w:rsid w:val="66BD5F1E"/>
    <w:rsid w:val="66C52EB8"/>
    <w:rsid w:val="670D5158"/>
    <w:rsid w:val="67A6554F"/>
    <w:rsid w:val="67B51A77"/>
    <w:rsid w:val="67CC7A9A"/>
    <w:rsid w:val="68064081"/>
    <w:rsid w:val="683D085A"/>
    <w:rsid w:val="68444BA9"/>
    <w:rsid w:val="685E1BB2"/>
    <w:rsid w:val="690F2C08"/>
    <w:rsid w:val="695779FD"/>
    <w:rsid w:val="699A724A"/>
    <w:rsid w:val="69BF6BDD"/>
    <w:rsid w:val="6A0740E0"/>
    <w:rsid w:val="6A4D243B"/>
    <w:rsid w:val="6A794FDE"/>
    <w:rsid w:val="6AA42F83"/>
    <w:rsid w:val="6AAA163C"/>
    <w:rsid w:val="6AAE3356"/>
    <w:rsid w:val="6B9A446D"/>
    <w:rsid w:val="6C8130C1"/>
    <w:rsid w:val="6C86764C"/>
    <w:rsid w:val="6CC13BE1"/>
    <w:rsid w:val="6CDD0610"/>
    <w:rsid w:val="6D371181"/>
    <w:rsid w:val="6D4A46CA"/>
    <w:rsid w:val="6D77251A"/>
    <w:rsid w:val="6DAA54AF"/>
    <w:rsid w:val="6DB12CE1"/>
    <w:rsid w:val="6DF036B8"/>
    <w:rsid w:val="6E957F0D"/>
    <w:rsid w:val="6EA42846"/>
    <w:rsid w:val="6EA939B8"/>
    <w:rsid w:val="6EDC3D8E"/>
    <w:rsid w:val="6EF909BE"/>
    <w:rsid w:val="6F1928EC"/>
    <w:rsid w:val="6F1E451D"/>
    <w:rsid w:val="6F501EB1"/>
    <w:rsid w:val="6F516B45"/>
    <w:rsid w:val="6F912DCA"/>
    <w:rsid w:val="6FC30AAA"/>
    <w:rsid w:val="6FE969BF"/>
    <w:rsid w:val="6FF80A3A"/>
    <w:rsid w:val="70384FF4"/>
    <w:rsid w:val="70444BB0"/>
    <w:rsid w:val="708C35AE"/>
    <w:rsid w:val="70A00DEB"/>
    <w:rsid w:val="7134444E"/>
    <w:rsid w:val="71847674"/>
    <w:rsid w:val="71AE61C0"/>
    <w:rsid w:val="71BD5F6B"/>
    <w:rsid w:val="71CF1988"/>
    <w:rsid w:val="71E573FD"/>
    <w:rsid w:val="71F72C8D"/>
    <w:rsid w:val="723550F4"/>
    <w:rsid w:val="724A54B2"/>
    <w:rsid w:val="724D0AFE"/>
    <w:rsid w:val="7304287F"/>
    <w:rsid w:val="73137F9A"/>
    <w:rsid w:val="73176809"/>
    <w:rsid w:val="7318110C"/>
    <w:rsid w:val="73504D4A"/>
    <w:rsid w:val="73F430D4"/>
    <w:rsid w:val="746A3BEA"/>
    <w:rsid w:val="74C4606C"/>
    <w:rsid w:val="74D416DF"/>
    <w:rsid w:val="75134281"/>
    <w:rsid w:val="757271FA"/>
    <w:rsid w:val="75907680"/>
    <w:rsid w:val="75A55121"/>
    <w:rsid w:val="75B275F6"/>
    <w:rsid w:val="75CD3A2D"/>
    <w:rsid w:val="75E203D8"/>
    <w:rsid w:val="765C3AEC"/>
    <w:rsid w:val="766823AB"/>
    <w:rsid w:val="76856AB9"/>
    <w:rsid w:val="76A70CA4"/>
    <w:rsid w:val="76C53359"/>
    <w:rsid w:val="770C6338"/>
    <w:rsid w:val="77277B70"/>
    <w:rsid w:val="77754D7F"/>
    <w:rsid w:val="77A86B72"/>
    <w:rsid w:val="77DF669D"/>
    <w:rsid w:val="782B2D42"/>
    <w:rsid w:val="785441FF"/>
    <w:rsid w:val="78544995"/>
    <w:rsid w:val="789F3DA6"/>
    <w:rsid w:val="78B027EF"/>
    <w:rsid w:val="78BE016A"/>
    <w:rsid w:val="78DD2BDC"/>
    <w:rsid w:val="791A005D"/>
    <w:rsid w:val="794711A0"/>
    <w:rsid w:val="79577135"/>
    <w:rsid w:val="797155A5"/>
    <w:rsid w:val="799D236B"/>
    <w:rsid w:val="79C708F8"/>
    <w:rsid w:val="79E87A8A"/>
    <w:rsid w:val="7A1E525A"/>
    <w:rsid w:val="7A911ED0"/>
    <w:rsid w:val="7AA34157"/>
    <w:rsid w:val="7ABD0F17"/>
    <w:rsid w:val="7AD60594"/>
    <w:rsid w:val="7AF1471D"/>
    <w:rsid w:val="7B05466C"/>
    <w:rsid w:val="7B4113B4"/>
    <w:rsid w:val="7B851309"/>
    <w:rsid w:val="7C4118AA"/>
    <w:rsid w:val="7C492337"/>
    <w:rsid w:val="7C642A9F"/>
    <w:rsid w:val="7C925345"/>
    <w:rsid w:val="7C9662F1"/>
    <w:rsid w:val="7CC70CBE"/>
    <w:rsid w:val="7D621902"/>
    <w:rsid w:val="7D6A07B6"/>
    <w:rsid w:val="7DAC699D"/>
    <w:rsid w:val="7DD722F0"/>
    <w:rsid w:val="7E355268"/>
    <w:rsid w:val="7E61530C"/>
    <w:rsid w:val="7E8649C1"/>
    <w:rsid w:val="7EE2719E"/>
    <w:rsid w:val="7EF65667"/>
    <w:rsid w:val="7F0425AE"/>
    <w:rsid w:val="7F062761"/>
    <w:rsid w:val="7F1D7B27"/>
    <w:rsid w:val="7F89761A"/>
    <w:rsid w:val="7F8F191A"/>
    <w:rsid w:val="7FA170DF"/>
    <w:rsid w:val="7FC44AF6"/>
    <w:rsid w:val="7FDD34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semiHidden="1" w:unhideWhenUsed="1"/>
    <w:lsdException w:name="caption" w:uiPriority="0" w:qFormat="1"/>
    <w:lsdException w:name="table of figures" w:uiPriority="0"/>
    <w:lsdException w:name="envelope address" w:semiHidden="1" w:unhideWhenUsed="1"/>
    <w:lsdException w:name="envelope return" w:semiHidden="1" w:uiPriority="0" w:qFormat="1"/>
    <w:lsdException w:name="footnote reference" w:uiPriority="0"/>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lsdException w:name="List" w:semiHidden="1" w:unhideWhenUsed="1"/>
    <w:lsdException w:name="List Bullet" w:semiHidden="1" w:unhideWhenUsed="1"/>
    <w:lsdException w:name="List Number" w:semiHidden="1" w:unhideWhenUsed="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semiHidden="1" w:unhideWhenUsed="1"/>
    <w:lsdException w:name="List Number 2" w:uiPriority="0"/>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uiPriority="0"/>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uiPriority="0"/>
    <w:lsdException w:name="FollowedHyperlink" w:uiPriority="0"/>
    <w:lsdException w:name="Strong" w:uiPriority="0" w:qFormat="1"/>
    <w:lsdException w:name="Emphasis" w:uiPriority="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uiPriority="0"/>
    <w:lsdException w:name="HTML Definition" w:uiPriority="0"/>
    <w:lsdException w:name="HTML Keyboard" w:uiPriority="0"/>
    <w:lsdException w:name="HTML Preformatted" w:semiHidden="1" w:unhideWhenUsed="1"/>
    <w:lsdException w:name="HTML Sample" w:uiPriority="0"/>
    <w:lsdException w:name="HTML Typewriter" w:semiHidden="1" w:unhideWhenUsed="1"/>
    <w:lsdException w:name="HTML Variable" w:semiHidden="1" w:unhideWhenUsed="1"/>
    <w:lsdException w:name="Normal Table" w:uiPriority="0"/>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F80E63"/>
    <w:pPr>
      <w:widowControl w:val="0"/>
      <w:jc w:val="both"/>
    </w:pPr>
    <w:rPr>
      <w:kern w:val="2"/>
      <w:sz w:val="28"/>
    </w:rPr>
  </w:style>
  <w:style w:type="paragraph" w:styleId="1">
    <w:name w:val="heading 1"/>
    <w:basedOn w:val="a"/>
    <w:next w:val="a"/>
    <w:qFormat/>
    <w:rsid w:val="00F80E63"/>
    <w:pPr>
      <w:keepNext/>
      <w:snapToGrid w:val="0"/>
      <w:spacing w:line="360" w:lineRule="atLeast"/>
      <w:outlineLvl w:val="0"/>
    </w:pPr>
    <w:rPr>
      <w:rFonts w:ascii="宋体"/>
    </w:rPr>
  </w:style>
  <w:style w:type="paragraph" w:styleId="20">
    <w:name w:val="heading 2"/>
    <w:basedOn w:val="a"/>
    <w:next w:val="a"/>
    <w:link w:val="2Char"/>
    <w:qFormat/>
    <w:rsid w:val="00F80E63"/>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rsid w:val="00F80E63"/>
    <w:pPr>
      <w:keepNext/>
      <w:keepLines/>
      <w:spacing w:before="260" w:after="260" w:line="413" w:lineRule="auto"/>
      <w:outlineLvl w:val="2"/>
    </w:pPr>
    <w:rPr>
      <w:b/>
      <w:sz w:val="32"/>
    </w:rPr>
  </w:style>
  <w:style w:type="paragraph" w:styleId="4">
    <w:name w:val="heading 4"/>
    <w:basedOn w:val="20"/>
    <w:next w:val="a"/>
    <w:qFormat/>
    <w:rsid w:val="00F80E63"/>
    <w:pPr>
      <w:spacing w:before="280" w:after="290" w:line="372" w:lineRule="auto"/>
      <w:outlineLvl w:val="3"/>
    </w:pPr>
  </w:style>
  <w:style w:type="paragraph" w:styleId="5">
    <w:name w:val="heading 5"/>
    <w:basedOn w:val="a"/>
    <w:next w:val="a0"/>
    <w:qFormat/>
    <w:rsid w:val="00F80E63"/>
    <w:pPr>
      <w:keepNext/>
      <w:keepLines/>
      <w:tabs>
        <w:tab w:val="left" w:pos="2551"/>
      </w:tabs>
      <w:spacing w:before="280" w:after="290" w:line="372" w:lineRule="auto"/>
      <w:ind w:left="2551" w:hanging="850"/>
      <w:outlineLvl w:val="4"/>
    </w:pPr>
    <w:rPr>
      <w:b/>
    </w:rPr>
  </w:style>
  <w:style w:type="paragraph" w:styleId="6">
    <w:name w:val="heading 6"/>
    <w:basedOn w:val="a"/>
    <w:next w:val="a"/>
    <w:qFormat/>
    <w:rsid w:val="00F80E63"/>
    <w:pPr>
      <w:keepNext/>
      <w:keepLines/>
      <w:tabs>
        <w:tab w:val="left" w:pos="1152"/>
      </w:tabs>
      <w:adjustRightInd w:val="0"/>
      <w:snapToGrid w:val="0"/>
      <w:spacing w:before="240" w:after="64" w:line="317" w:lineRule="auto"/>
      <w:ind w:left="1152" w:hanging="1152"/>
      <w:outlineLvl w:val="5"/>
    </w:pPr>
    <w:rPr>
      <w:rFonts w:ascii="Arial" w:eastAsia="黑体" w:hAnsi="Arial"/>
      <w:b/>
      <w:sz w:val="24"/>
    </w:rPr>
  </w:style>
  <w:style w:type="paragraph" w:styleId="7">
    <w:name w:val="heading 7"/>
    <w:basedOn w:val="a"/>
    <w:next w:val="a"/>
    <w:qFormat/>
    <w:rsid w:val="00F80E63"/>
    <w:pPr>
      <w:keepNext/>
      <w:keepLines/>
      <w:tabs>
        <w:tab w:val="left" w:pos="1296"/>
      </w:tabs>
      <w:adjustRightInd w:val="0"/>
      <w:snapToGrid w:val="0"/>
      <w:spacing w:before="240" w:after="64" w:line="317" w:lineRule="auto"/>
      <w:ind w:left="1296" w:hanging="1296"/>
      <w:outlineLvl w:val="6"/>
    </w:pPr>
    <w:rPr>
      <w:rFonts w:ascii="Arial" w:eastAsia="黑体" w:hAnsi="Arial"/>
      <w:b/>
      <w:sz w:val="24"/>
    </w:rPr>
  </w:style>
  <w:style w:type="paragraph" w:styleId="8">
    <w:name w:val="heading 8"/>
    <w:basedOn w:val="a"/>
    <w:next w:val="a"/>
    <w:qFormat/>
    <w:rsid w:val="00F80E63"/>
    <w:pPr>
      <w:keepNext/>
      <w:keepLines/>
      <w:tabs>
        <w:tab w:val="left" w:pos="1440"/>
      </w:tabs>
      <w:adjustRightInd w:val="0"/>
      <w:snapToGrid w:val="0"/>
      <w:spacing w:before="240" w:after="64" w:line="317" w:lineRule="auto"/>
      <w:ind w:left="1440" w:hanging="1440"/>
      <w:outlineLvl w:val="7"/>
    </w:pPr>
    <w:rPr>
      <w:rFonts w:ascii="Arial" w:eastAsia="黑体" w:hAnsi="Arial"/>
      <w:b/>
      <w:sz w:val="24"/>
    </w:rPr>
  </w:style>
  <w:style w:type="paragraph" w:styleId="9">
    <w:name w:val="heading 9"/>
    <w:basedOn w:val="a"/>
    <w:next w:val="a"/>
    <w:qFormat/>
    <w:rsid w:val="00F80E63"/>
    <w:pPr>
      <w:keepNext/>
      <w:keepLines/>
      <w:tabs>
        <w:tab w:val="left" w:pos="1584"/>
      </w:tabs>
      <w:adjustRightInd w:val="0"/>
      <w:snapToGrid w:val="0"/>
      <w:spacing w:before="240" w:after="64" w:line="317" w:lineRule="auto"/>
      <w:ind w:left="1584" w:hanging="1584"/>
      <w:outlineLvl w:val="8"/>
    </w:pPr>
    <w:rPr>
      <w:rFonts w:ascii="Arial" w:eastAsia="黑体"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link w:val="2Char0"/>
    <w:rsid w:val="00F80E63"/>
    <w:pPr>
      <w:spacing w:after="120" w:line="240" w:lineRule="auto"/>
      <w:ind w:leftChars="200" w:left="420" w:firstLineChars="200" w:firstLine="420"/>
    </w:pPr>
  </w:style>
  <w:style w:type="paragraph" w:styleId="a4">
    <w:name w:val="Body Text Indent"/>
    <w:basedOn w:val="a"/>
    <w:link w:val="Char"/>
    <w:rsid w:val="00F80E63"/>
    <w:pPr>
      <w:spacing w:line="700" w:lineRule="exact"/>
      <w:ind w:left="960"/>
    </w:pPr>
    <w:rPr>
      <w:sz w:val="44"/>
    </w:rPr>
  </w:style>
  <w:style w:type="character" w:customStyle="1" w:styleId="Char">
    <w:name w:val="正文文本缩进 Char"/>
    <w:link w:val="a4"/>
    <w:rsid w:val="00F80E63"/>
    <w:rPr>
      <w:rFonts w:ascii="Times New Roman" w:eastAsia="宋体" w:hAnsi="Times New Roman" w:cs="Times New Roman"/>
      <w:kern w:val="2"/>
      <w:sz w:val="44"/>
    </w:rPr>
  </w:style>
  <w:style w:type="character" w:customStyle="1" w:styleId="2Char0">
    <w:name w:val="正文首行缩进 2 Char"/>
    <w:link w:val="2"/>
    <w:rsid w:val="00F80E63"/>
    <w:rPr>
      <w:rFonts w:ascii="Times New Roman" w:eastAsia="宋体" w:hAnsi="Times New Roman" w:cs="Times New Roman"/>
    </w:rPr>
  </w:style>
  <w:style w:type="character" w:customStyle="1" w:styleId="2Char">
    <w:name w:val="标题 2 Char"/>
    <w:link w:val="20"/>
    <w:rsid w:val="00F80E63"/>
    <w:rPr>
      <w:rFonts w:ascii="Arial" w:eastAsia="黑体" w:hAnsi="Arial" w:cs="Times New Roman"/>
      <w:b/>
      <w:kern w:val="2"/>
      <w:sz w:val="32"/>
    </w:rPr>
  </w:style>
  <w:style w:type="character" w:customStyle="1" w:styleId="3Char">
    <w:name w:val="标题 3 Char"/>
    <w:link w:val="3"/>
    <w:rsid w:val="00F80E63"/>
    <w:rPr>
      <w:rFonts w:ascii="Times New Roman" w:eastAsia="宋体" w:hAnsi="Times New Roman" w:cs="Times New Roman"/>
      <w:b/>
      <w:kern w:val="2"/>
      <w:sz w:val="32"/>
      <w:lang w:val="en-US" w:eastAsia="zh-CN"/>
    </w:rPr>
  </w:style>
  <w:style w:type="paragraph" w:styleId="a0">
    <w:name w:val="Body Text"/>
    <w:basedOn w:val="a"/>
    <w:next w:val="a"/>
    <w:rsid w:val="00F80E63"/>
    <w:rPr>
      <w:rFonts w:ascii="仿宋_GB2312" w:eastAsia="仿宋_GB2312"/>
      <w:sz w:val="32"/>
    </w:rPr>
  </w:style>
  <w:style w:type="paragraph" w:styleId="30">
    <w:name w:val="List 3"/>
    <w:basedOn w:val="a"/>
    <w:rsid w:val="00F80E63"/>
    <w:pPr>
      <w:adjustRightInd w:val="0"/>
      <w:snapToGrid w:val="0"/>
      <w:spacing w:line="360" w:lineRule="auto"/>
      <w:ind w:leftChars="400" w:left="100" w:hangingChars="200" w:hanging="200"/>
    </w:pPr>
    <w:rPr>
      <w:sz w:val="24"/>
    </w:rPr>
  </w:style>
  <w:style w:type="paragraph" w:styleId="70">
    <w:name w:val="toc 7"/>
    <w:basedOn w:val="a"/>
    <w:next w:val="a"/>
    <w:rsid w:val="00F80E63"/>
    <w:pPr>
      <w:ind w:leftChars="1200" w:left="2520"/>
    </w:pPr>
  </w:style>
  <w:style w:type="paragraph" w:styleId="21">
    <w:name w:val="List Number 2"/>
    <w:basedOn w:val="a"/>
    <w:rsid w:val="00F80E63"/>
    <w:pPr>
      <w:tabs>
        <w:tab w:val="left" w:pos="780"/>
      </w:tabs>
      <w:spacing w:line="360" w:lineRule="auto"/>
      <w:ind w:left="425" w:hanging="425"/>
    </w:pPr>
    <w:rPr>
      <w:sz w:val="24"/>
    </w:rPr>
  </w:style>
  <w:style w:type="paragraph" w:styleId="40">
    <w:name w:val="List Bullet 4"/>
    <w:basedOn w:val="a"/>
    <w:rsid w:val="00F80E63"/>
    <w:pPr>
      <w:widowControl/>
      <w:tabs>
        <w:tab w:val="left" w:pos="1134"/>
      </w:tabs>
      <w:adjustRightInd w:val="0"/>
      <w:snapToGrid w:val="0"/>
      <w:spacing w:before="120" w:line="280" w:lineRule="atLeast"/>
      <w:ind w:left="1418" w:hanging="284"/>
      <w:jc w:val="left"/>
    </w:pPr>
    <w:rPr>
      <w:rFonts w:ascii="宋体"/>
      <w:kern w:val="0"/>
      <w:sz w:val="22"/>
    </w:rPr>
  </w:style>
  <w:style w:type="paragraph" w:styleId="a5">
    <w:name w:val="Normal Indent"/>
    <w:basedOn w:val="a"/>
    <w:rsid w:val="00F80E63"/>
    <w:pPr>
      <w:adjustRightInd w:val="0"/>
      <w:snapToGrid w:val="0"/>
      <w:spacing w:line="360" w:lineRule="auto"/>
      <w:ind w:firstLine="420"/>
    </w:pPr>
    <w:rPr>
      <w:sz w:val="24"/>
    </w:rPr>
  </w:style>
  <w:style w:type="paragraph" w:styleId="a6">
    <w:name w:val="caption"/>
    <w:basedOn w:val="a"/>
    <w:next w:val="a"/>
    <w:qFormat/>
    <w:rsid w:val="00F80E63"/>
    <w:pPr>
      <w:widowControl/>
      <w:tabs>
        <w:tab w:val="left" w:pos="1134"/>
      </w:tabs>
      <w:adjustRightInd w:val="0"/>
      <w:snapToGrid w:val="0"/>
      <w:spacing w:line="280" w:lineRule="atLeast"/>
      <w:jc w:val="left"/>
    </w:pPr>
    <w:rPr>
      <w:rFonts w:eastAsia="PMingLiU"/>
      <w:b/>
      <w:kern w:val="0"/>
      <w:sz w:val="24"/>
      <w:lang w:eastAsia="zh-TW"/>
    </w:rPr>
  </w:style>
  <w:style w:type="paragraph" w:styleId="a7">
    <w:name w:val="Document Map"/>
    <w:basedOn w:val="a"/>
    <w:rsid w:val="00F80E63"/>
    <w:pPr>
      <w:shd w:val="clear" w:color="auto" w:fill="000080"/>
    </w:pPr>
  </w:style>
  <w:style w:type="paragraph" w:styleId="a8">
    <w:name w:val="toa heading"/>
    <w:basedOn w:val="a"/>
    <w:next w:val="a"/>
    <w:rsid w:val="00F80E63"/>
    <w:pPr>
      <w:spacing w:before="120"/>
    </w:pPr>
    <w:rPr>
      <w:rFonts w:ascii="Arial" w:hAnsi="Arial"/>
      <w:sz w:val="24"/>
    </w:rPr>
  </w:style>
  <w:style w:type="paragraph" w:styleId="a9">
    <w:name w:val="annotation text"/>
    <w:basedOn w:val="a"/>
    <w:link w:val="Char0"/>
    <w:rsid w:val="00F80E63"/>
    <w:pPr>
      <w:adjustRightInd w:val="0"/>
      <w:spacing w:line="360" w:lineRule="atLeast"/>
      <w:jc w:val="left"/>
      <w:textAlignment w:val="baseline"/>
    </w:pPr>
    <w:rPr>
      <w:kern w:val="0"/>
      <w:sz w:val="24"/>
    </w:rPr>
  </w:style>
  <w:style w:type="character" w:customStyle="1" w:styleId="Char0">
    <w:name w:val="批注文字 Char"/>
    <w:link w:val="a9"/>
    <w:rsid w:val="00F80E63"/>
    <w:rPr>
      <w:rFonts w:ascii="Times New Roman" w:eastAsia="宋体" w:hAnsi="Times New Roman" w:cs="Times New Roman"/>
      <w:sz w:val="24"/>
    </w:rPr>
  </w:style>
  <w:style w:type="paragraph" w:styleId="31">
    <w:name w:val="Body Text 3"/>
    <w:basedOn w:val="a"/>
    <w:rsid w:val="00F80E63"/>
    <w:pPr>
      <w:adjustRightInd w:val="0"/>
      <w:snapToGrid w:val="0"/>
      <w:spacing w:after="120" w:line="360" w:lineRule="auto"/>
    </w:pPr>
    <w:rPr>
      <w:sz w:val="16"/>
    </w:rPr>
  </w:style>
  <w:style w:type="paragraph" w:styleId="32">
    <w:name w:val="List Bullet 3"/>
    <w:basedOn w:val="a"/>
    <w:rsid w:val="00F80E63"/>
    <w:pPr>
      <w:tabs>
        <w:tab w:val="left" w:pos="1200"/>
      </w:tabs>
      <w:adjustRightInd w:val="0"/>
      <w:snapToGrid w:val="0"/>
      <w:spacing w:line="360" w:lineRule="auto"/>
      <w:ind w:left="1200" w:hanging="360"/>
    </w:pPr>
    <w:rPr>
      <w:sz w:val="24"/>
    </w:rPr>
  </w:style>
  <w:style w:type="paragraph" w:styleId="33">
    <w:name w:val="List Number 3"/>
    <w:basedOn w:val="a"/>
    <w:rsid w:val="00F80E63"/>
    <w:pPr>
      <w:tabs>
        <w:tab w:val="left" w:pos="2120"/>
      </w:tabs>
      <w:adjustRightInd w:val="0"/>
      <w:snapToGrid w:val="0"/>
      <w:spacing w:line="360" w:lineRule="auto"/>
      <w:ind w:left="2120" w:hanging="720"/>
    </w:pPr>
    <w:rPr>
      <w:sz w:val="24"/>
    </w:rPr>
  </w:style>
  <w:style w:type="paragraph" w:styleId="22">
    <w:name w:val="List 2"/>
    <w:basedOn w:val="a"/>
    <w:rsid w:val="00F80E63"/>
    <w:pPr>
      <w:adjustRightInd w:val="0"/>
      <w:snapToGrid w:val="0"/>
      <w:spacing w:line="360" w:lineRule="auto"/>
      <w:ind w:leftChars="200" w:left="100" w:hangingChars="200" w:hanging="200"/>
    </w:pPr>
    <w:rPr>
      <w:sz w:val="24"/>
    </w:rPr>
  </w:style>
  <w:style w:type="paragraph" w:styleId="aa">
    <w:name w:val="List Continue"/>
    <w:basedOn w:val="a"/>
    <w:rsid w:val="00F80E63"/>
    <w:pPr>
      <w:adjustRightInd w:val="0"/>
      <w:snapToGrid w:val="0"/>
      <w:spacing w:after="120" w:line="360" w:lineRule="auto"/>
      <w:ind w:leftChars="200" w:left="420"/>
    </w:pPr>
    <w:rPr>
      <w:sz w:val="24"/>
    </w:rPr>
  </w:style>
  <w:style w:type="paragraph" w:styleId="23">
    <w:name w:val="List Bullet 2"/>
    <w:basedOn w:val="a"/>
    <w:rsid w:val="00F80E63"/>
    <w:pPr>
      <w:tabs>
        <w:tab w:val="left" w:pos="780"/>
      </w:tabs>
      <w:adjustRightInd w:val="0"/>
      <w:snapToGrid w:val="0"/>
      <w:spacing w:line="360" w:lineRule="auto"/>
      <w:ind w:left="780" w:hanging="360"/>
    </w:pPr>
    <w:rPr>
      <w:sz w:val="24"/>
    </w:rPr>
  </w:style>
  <w:style w:type="paragraph" w:styleId="50">
    <w:name w:val="toc 5"/>
    <w:basedOn w:val="a"/>
    <w:next w:val="a"/>
    <w:rsid w:val="00F80E63"/>
    <w:pPr>
      <w:ind w:leftChars="800" w:left="1680"/>
    </w:pPr>
  </w:style>
  <w:style w:type="paragraph" w:styleId="34">
    <w:name w:val="toc 3"/>
    <w:basedOn w:val="a"/>
    <w:next w:val="a"/>
    <w:rsid w:val="00F80E63"/>
    <w:pPr>
      <w:ind w:leftChars="400" w:left="840"/>
    </w:pPr>
  </w:style>
  <w:style w:type="paragraph" w:styleId="ab">
    <w:name w:val="Plain Text"/>
    <w:basedOn w:val="a"/>
    <w:rsid w:val="00F80E63"/>
    <w:rPr>
      <w:rFonts w:ascii="宋体" w:hAnsi="Courier New"/>
      <w:sz w:val="21"/>
    </w:rPr>
  </w:style>
  <w:style w:type="paragraph" w:styleId="80">
    <w:name w:val="toc 8"/>
    <w:basedOn w:val="a"/>
    <w:next w:val="a"/>
    <w:rsid w:val="00F80E63"/>
    <w:pPr>
      <w:ind w:leftChars="1400" w:left="2940"/>
    </w:pPr>
  </w:style>
  <w:style w:type="paragraph" w:styleId="ac">
    <w:name w:val="Date"/>
    <w:basedOn w:val="a"/>
    <w:next w:val="a"/>
    <w:link w:val="Char1"/>
    <w:rsid w:val="00F80E63"/>
  </w:style>
  <w:style w:type="character" w:customStyle="1" w:styleId="Char1">
    <w:name w:val="日期 Char"/>
    <w:link w:val="ac"/>
    <w:rsid w:val="00F80E63"/>
    <w:rPr>
      <w:rFonts w:ascii="Times New Roman" w:eastAsia="宋体" w:hAnsi="Times New Roman" w:cs="Times New Roman"/>
      <w:kern w:val="2"/>
      <w:sz w:val="28"/>
    </w:rPr>
  </w:style>
  <w:style w:type="paragraph" w:styleId="24">
    <w:name w:val="Body Text Indent 2"/>
    <w:basedOn w:val="a"/>
    <w:link w:val="2Char1"/>
    <w:rsid w:val="00F80E63"/>
    <w:pPr>
      <w:snapToGrid w:val="0"/>
      <w:spacing w:line="560" w:lineRule="atLeast"/>
      <w:ind w:firstLine="540"/>
    </w:pPr>
  </w:style>
  <w:style w:type="character" w:customStyle="1" w:styleId="2Char1">
    <w:name w:val="正文文本缩进 2 Char"/>
    <w:link w:val="24"/>
    <w:rsid w:val="00F80E63"/>
    <w:rPr>
      <w:rFonts w:ascii="Times New Roman" w:eastAsia="宋体" w:hAnsi="Times New Roman" w:cs="Times New Roman"/>
      <w:kern w:val="2"/>
      <w:sz w:val="28"/>
    </w:rPr>
  </w:style>
  <w:style w:type="paragraph" w:styleId="ad">
    <w:name w:val="Balloon Text"/>
    <w:basedOn w:val="a"/>
    <w:rsid w:val="00F80E63"/>
    <w:rPr>
      <w:sz w:val="18"/>
    </w:rPr>
  </w:style>
  <w:style w:type="paragraph" w:styleId="ae">
    <w:name w:val="footer"/>
    <w:basedOn w:val="a"/>
    <w:rsid w:val="00F80E63"/>
    <w:pPr>
      <w:tabs>
        <w:tab w:val="center" w:pos="4153"/>
        <w:tab w:val="right" w:pos="8306"/>
      </w:tabs>
      <w:snapToGrid w:val="0"/>
      <w:jc w:val="left"/>
    </w:pPr>
    <w:rPr>
      <w:sz w:val="18"/>
    </w:rPr>
  </w:style>
  <w:style w:type="paragraph" w:styleId="af">
    <w:name w:val="envelope return"/>
    <w:basedOn w:val="a"/>
    <w:semiHidden/>
    <w:qFormat/>
    <w:rsid w:val="00F80E63"/>
    <w:pPr>
      <w:snapToGrid w:val="0"/>
    </w:pPr>
    <w:rPr>
      <w:rFonts w:ascii="Arial" w:hAnsi="Arial" w:cs="Arial"/>
    </w:rPr>
  </w:style>
  <w:style w:type="paragraph" w:styleId="af0">
    <w:name w:val="header"/>
    <w:basedOn w:val="a"/>
    <w:rsid w:val="00F80E63"/>
    <w:pPr>
      <w:pBdr>
        <w:bottom w:val="single" w:sz="6" w:space="1" w:color="auto"/>
      </w:pBdr>
      <w:tabs>
        <w:tab w:val="center" w:pos="4153"/>
        <w:tab w:val="right" w:pos="8306"/>
      </w:tabs>
      <w:snapToGrid w:val="0"/>
      <w:jc w:val="center"/>
    </w:pPr>
    <w:rPr>
      <w:sz w:val="18"/>
    </w:rPr>
  </w:style>
  <w:style w:type="paragraph" w:styleId="10">
    <w:name w:val="toc 1"/>
    <w:basedOn w:val="a"/>
    <w:next w:val="a"/>
    <w:rsid w:val="00F80E63"/>
    <w:pPr>
      <w:spacing w:line="180" w:lineRule="auto"/>
      <w:jc w:val="center"/>
    </w:pPr>
    <w:rPr>
      <w:sz w:val="30"/>
    </w:rPr>
  </w:style>
  <w:style w:type="paragraph" w:styleId="41">
    <w:name w:val="List Continue 4"/>
    <w:basedOn w:val="a"/>
    <w:rsid w:val="00F80E63"/>
    <w:pPr>
      <w:adjustRightInd w:val="0"/>
      <w:snapToGrid w:val="0"/>
      <w:spacing w:after="120" w:line="360" w:lineRule="auto"/>
      <w:ind w:leftChars="800" w:left="1680"/>
    </w:pPr>
    <w:rPr>
      <w:sz w:val="24"/>
    </w:rPr>
  </w:style>
  <w:style w:type="paragraph" w:styleId="42">
    <w:name w:val="toc 4"/>
    <w:basedOn w:val="a"/>
    <w:next w:val="a"/>
    <w:rsid w:val="00F80E63"/>
    <w:pPr>
      <w:ind w:leftChars="600" w:left="1260"/>
    </w:pPr>
  </w:style>
  <w:style w:type="paragraph" w:styleId="af1">
    <w:name w:val="footnote text"/>
    <w:basedOn w:val="a"/>
    <w:link w:val="Char2"/>
    <w:rsid w:val="00F80E63"/>
    <w:pPr>
      <w:spacing w:line="360" w:lineRule="auto"/>
    </w:pPr>
    <w:rPr>
      <w:sz w:val="18"/>
    </w:rPr>
  </w:style>
  <w:style w:type="character" w:customStyle="1" w:styleId="Char2">
    <w:name w:val="脚注文本 Char"/>
    <w:link w:val="af1"/>
    <w:rsid w:val="00F80E63"/>
    <w:rPr>
      <w:rFonts w:ascii="Times New Roman" w:eastAsia="宋体" w:hAnsi="Times New Roman" w:cs="Times New Roman"/>
      <w:kern w:val="2"/>
      <w:sz w:val="18"/>
    </w:rPr>
  </w:style>
  <w:style w:type="paragraph" w:styleId="60">
    <w:name w:val="toc 6"/>
    <w:basedOn w:val="a"/>
    <w:next w:val="a"/>
    <w:rsid w:val="00F80E63"/>
    <w:pPr>
      <w:ind w:leftChars="1000" w:left="2100"/>
    </w:pPr>
  </w:style>
  <w:style w:type="paragraph" w:styleId="51">
    <w:name w:val="List 5"/>
    <w:basedOn w:val="a"/>
    <w:rsid w:val="00F80E63"/>
    <w:pPr>
      <w:adjustRightInd w:val="0"/>
      <w:snapToGrid w:val="0"/>
      <w:spacing w:line="360" w:lineRule="auto"/>
      <w:ind w:leftChars="800" w:left="100" w:hangingChars="200" w:hanging="200"/>
    </w:pPr>
    <w:rPr>
      <w:sz w:val="24"/>
    </w:rPr>
  </w:style>
  <w:style w:type="paragraph" w:styleId="35">
    <w:name w:val="Body Text Indent 3"/>
    <w:basedOn w:val="a"/>
    <w:rsid w:val="00F80E63"/>
    <w:pPr>
      <w:spacing w:line="360" w:lineRule="auto"/>
      <w:ind w:firstLine="632"/>
    </w:pPr>
    <w:rPr>
      <w:rFonts w:ascii="黑体" w:eastAsia="黑体"/>
    </w:rPr>
  </w:style>
  <w:style w:type="paragraph" w:styleId="af2">
    <w:name w:val="table of figures"/>
    <w:basedOn w:val="a"/>
    <w:next w:val="a"/>
    <w:rsid w:val="00F80E63"/>
    <w:pPr>
      <w:tabs>
        <w:tab w:val="right" w:leader="dot" w:pos="8640"/>
      </w:tabs>
      <w:spacing w:line="360" w:lineRule="auto"/>
      <w:ind w:left="400" w:hanging="400"/>
    </w:pPr>
    <w:rPr>
      <w:sz w:val="24"/>
    </w:rPr>
  </w:style>
  <w:style w:type="paragraph" w:styleId="25">
    <w:name w:val="toc 2"/>
    <w:basedOn w:val="a"/>
    <w:next w:val="a"/>
    <w:rsid w:val="00F80E63"/>
    <w:pPr>
      <w:ind w:leftChars="200" w:left="420"/>
    </w:pPr>
  </w:style>
  <w:style w:type="paragraph" w:styleId="90">
    <w:name w:val="toc 9"/>
    <w:basedOn w:val="a"/>
    <w:next w:val="a"/>
    <w:rsid w:val="00F80E63"/>
    <w:pPr>
      <w:ind w:leftChars="1600" w:left="3360"/>
    </w:pPr>
  </w:style>
  <w:style w:type="paragraph" w:styleId="26">
    <w:name w:val="Body Text 2"/>
    <w:basedOn w:val="a"/>
    <w:rsid w:val="00F80E63"/>
    <w:pPr>
      <w:adjustRightInd w:val="0"/>
      <w:snapToGrid w:val="0"/>
      <w:spacing w:after="120" w:line="480" w:lineRule="auto"/>
    </w:pPr>
    <w:rPr>
      <w:sz w:val="24"/>
    </w:rPr>
  </w:style>
  <w:style w:type="paragraph" w:styleId="43">
    <w:name w:val="List 4"/>
    <w:basedOn w:val="a"/>
    <w:rsid w:val="00F80E63"/>
    <w:pPr>
      <w:adjustRightInd w:val="0"/>
      <w:snapToGrid w:val="0"/>
      <w:spacing w:line="360" w:lineRule="auto"/>
      <w:ind w:leftChars="600" w:left="100" w:hangingChars="200" w:hanging="200"/>
    </w:pPr>
    <w:rPr>
      <w:sz w:val="24"/>
    </w:rPr>
  </w:style>
  <w:style w:type="paragraph" w:styleId="27">
    <w:name w:val="List Continue 2"/>
    <w:basedOn w:val="a"/>
    <w:rsid w:val="00F80E63"/>
    <w:pPr>
      <w:adjustRightInd w:val="0"/>
      <w:snapToGrid w:val="0"/>
      <w:spacing w:after="120" w:line="360" w:lineRule="auto"/>
      <w:ind w:leftChars="400" w:left="840"/>
    </w:pPr>
    <w:rPr>
      <w:sz w:val="24"/>
    </w:rPr>
  </w:style>
  <w:style w:type="paragraph" w:styleId="af3">
    <w:name w:val="Normal (Web)"/>
    <w:basedOn w:val="a"/>
    <w:rsid w:val="00F80E63"/>
    <w:pPr>
      <w:widowControl/>
      <w:spacing w:before="100" w:beforeAutospacing="1" w:after="100" w:afterAutospacing="1"/>
      <w:jc w:val="left"/>
    </w:pPr>
    <w:rPr>
      <w:rFonts w:ascii="宋体" w:hAnsi="宋体"/>
      <w:kern w:val="0"/>
      <w:sz w:val="24"/>
    </w:rPr>
  </w:style>
  <w:style w:type="paragraph" w:styleId="36">
    <w:name w:val="List Continue 3"/>
    <w:basedOn w:val="a"/>
    <w:rsid w:val="00F80E63"/>
    <w:pPr>
      <w:adjustRightInd w:val="0"/>
      <w:snapToGrid w:val="0"/>
      <w:spacing w:after="120" w:line="360" w:lineRule="auto"/>
      <w:ind w:leftChars="600" w:left="1260"/>
    </w:pPr>
    <w:rPr>
      <w:sz w:val="24"/>
    </w:rPr>
  </w:style>
  <w:style w:type="paragraph" w:styleId="11">
    <w:name w:val="index 1"/>
    <w:basedOn w:val="a"/>
    <w:next w:val="a"/>
    <w:rsid w:val="00F80E63"/>
    <w:pPr>
      <w:adjustRightInd w:val="0"/>
      <w:spacing w:line="240" w:lineRule="atLeast"/>
      <w:textAlignment w:val="baseline"/>
    </w:pPr>
    <w:rPr>
      <w:rFonts w:ascii="宋体"/>
      <w:kern w:val="0"/>
      <w:sz w:val="21"/>
    </w:rPr>
  </w:style>
  <w:style w:type="paragraph" w:styleId="af4">
    <w:name w:val="Title"/>
    <w:basedOn w:val="a"/>
    <w:next w:val="a"/>
    <w:qFormat/>
    <w:rsid w:val="00F80E63"/>
    <w:pPr>
      <w:widowControl/>
      <w:spacing w:after="240" w:line="360" w:lineRule="auto"/>
      <w:jc w:val="center"/>
    </w:pPr>
    <w:rPr>
      <w:rFonts w:ascii="Arial" w:hAnsi="Arial"/>
      <w:b/>
      <w:smallCaps/>
      <w:kern w:val="28"/>
      <w:sz w:val="36"/>
      <w:lang w:eastAsia="en-US"/>
    </w:rPr>
  </w:style>
  <w:style w:type="paragraph" w:styleId="af5">
    <w:name w:val="annotation subject"/>
    <w:basedOn w:val="a9"/>
    <w:next w:val="a9"/>
    <w:link w:val="Char3"/>
    <w:rsid w:val="00F80E63"/>
    <w:pPr>
      <w:adjustRightInd/>
      <w:spacing w:line="240" w:lineRule="auto"/>
      <w:textAlignment w:val="auto"/>
    </w:pPr>
  </w:style>
  <w:style w:type="character" w:customStyle="1" w:styleId="Char3">
    <w:name w:val="批注主题 Char"/>
    <w:link w:val="af5"/>
    <w:rsid w:val="00F80E63"/>
    <w:rPr>
      <w:rFonts w:ascii="Times New Roman" w:eastAsia="宋体" w:hAnsi="Times New Roman" w:cs="Times New Roman"/>
    </w:rPr>
  </w:style>
  <w:style w:type="paragraph" w:styleId="af6">
    <w:name w:val="Body Text First Indent"/>
    <w:basedOn w:val="a"/>
    <w:rsid w:val="00F80E63"/>
    <w:pPr>
      <w:spacing w:line="360" w:lineRule="auto"/>
      <w:ind w:firstLine="420"/>
    </w:pPr>
    <w:rPr>
      <w:rFonts w:ascii="宋体" w:hAnsi="宋体"/>
      <w:sz w:val="24"/>
    </w:rPr>
  </w:style>
  <w:style w:type="table" w:styleId="af7">
    <w:name w:val="Table Grid"/>
    <w:basedOn w:val="a2"/>
    <w:rsid w:val="00F80E6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qFormat/>
    <w:rsid w:val="00F80E63"/>
    <w:rPr>
      <w:rFonts w:ascii="Times New Roman" w:eastAsia="宋体" w:hAnsi="Times New Roman" w:cs="Times New Roman"/>
      <w:b/>
    </w:rPr>
  </w:style>
  <w:style w:type="character" w:styleId="af9">
    <w:name w:val="page number"/>
    <w:rsid w:val="00F80E63"/>
    <w:rPr>
      <w:rFonts w:ascii="Times New Roman" w:eastAsia="宋体" w:hAnsi="Times New Roman" w:cs="Times New Roman"/>
    </w:rPr>
  </w:style>
  <w:style w:type="character" w:styleId="afa">
    <w:name w:val="FollowedHyperlink"/>
    <w:rsid w:val="00F80E63"/>
    <w:rPr>
      <w:rFonts w:ascii="Times New Roman" w:eastAsia="宋体" w:hAnsi="Times New Roman" w:cs="Times New Roman"/>
      <w:color w:val="3177FD"/>
      <w:u w:val="none"/>
    </w:rPr>
  </w:style>
  <w:style w:type="character" w:styleId="afb">
    <w:name w:val="Emphasis"/>
    <w:qFormat/>
    <w:rsid w:val="00F80E63"/>
    <w:rPr>
      <w:rFonts w:ascii="Times New Roman" w:eastAsia="宋体" w:hAnsi="Times New Roman" w:cs="Times New Roman"/>
      <w:i/>
    </w:rPr>
  </w:style>
  <w:style w:type="character" w:styleId="HTML">
    <w:name w:val="HTML Definition"/>
    <w:rsid w:val="00F80E63"/>
    <w:rPr>
      <w:rFonts w:ascii="Times New Roman" w:eastAsia="宋体" w:hAnsi="Times New Roman" w:cs="Times New Roman"/>
      <w:i/>
    </w:rPr>
  </w:style>
  <w:style w:type="character" w:styleId="afc">
    <w:name w:val="Hyperlink"/>
    <w:rsid w:val="00F80E63"/>
    <w:rPr>
      <w:rFonts w:ascii="Times New Roman" w:eastAsia="宋体" w:hAnsi="Times New Roman" w:cs="Times New Roman"/>
      <w:color w:val="3177FD"/>
      <w:u w:val="none"/>
    </w:rPr>
  </w:style>
  <w:style w:type="character" w:styleId="HTML0">
    <w:name w:val="HTML Code"/>
    <w:rsid w:val="00F80E63"/>
    <w:rPr>
      <w:rFonts w:ascii="Consolas" w:eastAsia="Consolas" w:hAnsi="Consolas" w:cs="Consolas"/>
      <w:sz w:val="21"/>
      <w:szCs w:val="21"/>
    </w:rPr>
  </w:style>
  <w:style w:type="character" w:styleId="afd">
    <w:name w:val="annotation reference"/>
    <w:rsid w:val="00F80E63"/>
    <w:rPr>
      <w:rFonts w:ascii="Times New Roman" w:eastAsia="宋体" w:hAnsi="Times New Roman" w:cs="Times New Roman"/>
      <w:sz w:val="21"/>
      <w:szCs w:val="21"/>
    </w:rPr>
  </w:style>
  <w:style w:type="character" w:styleId="afe">
    <w:name w:val="footnote reference"/>
    <w:rsid w:val="00F80E63"/>
    <w:rPr>
      <w:rFonts w:ascii="Times New Roman" w:eastAsia="宋体" w:hAnsi="Times New Roman" w:cs="Times New Roman"/>
      <w:position w:val="6"/>
      <w:sz w:val="14"/>
      <w:vertAlign w:val="superscript"/>
    </w:rPr>
  </w:style>
  <w:style w:type="character" w:styleId="HTML1">
    <w:name w:val="HTML Keyboard"/>
    <w:rsid w:val="00F80E63"/>
    <w:rPr>
      <w:rFonts w:ascii="Consolas" w:eastAsia="Consolas" w:hAnsi="Consolas" w:cs="Consolas" w:hint="default"/>
      <w:sz w:val="21"/>
      <w:szCs w:val="21"/>
    </w:rPr>
  </w:style>
  <w:style w:type="character" w:styleId="HTML2">
    <w:name w:val="HTML Sample"/>
    <w:rsid w:val="00F80E63"/>
    <w:rPr>
      <w:rFonts w:ascii="Consolas" w:eastAsia="Consolas" w:hAnsi="Consolas" w:cs="Consolas" w:hint="default"/>
      <w:sz w:val="21"/>
      <w:szCs w:val="21"/>
    </w:rPr>
  </w:style>
  <w:style w:type="paragraph" w:customStyle="1" w:styleId="53">
    <w:name w:val="目录 53"/>
    <w:next w:val="a"/>
    <w:link w:val="53Char"/>
    <w:rsid w:val="00F80E63"/>
    <w:pPr>
      <w:wordWrap w:val="0"/>
      <w:ind w:left="1275"/>
      <w:jc w:val="both"/>
    </w:pPr>
    <w:rPr>
      <w:rFonts w:ascii="Calibri" w:hAnsi="Calibri"/>
      <w:sz w:val="21"/>
    </w:rPr>
  </w:style>
  <w:style w:type="character" w:customStyle="1" w:styleId="53Char">
    <w:name w:val="目录 53 Char"/>
    <w:link w:val="53"/>
    <w:qFormat/>
    <w:rsid w:val="00F80E63"/>
    <w:rPr>
      <w:rFonts w:ascii="Calibri" w:hAnsi="Calibri"/>
      <w:sz w:val="21"/>
      <w:lang w:val="en-US" w:eastAsia="zh-CN" w:bidi="ar-SA"/>
    </w:rPr>
  </w:style>
  <w:style w:type="character" w:customStyle="1" w:styleId="content-white1">
    <w:name w:val="content-white1"/>
    <w:rsid w:val="00F80E63"/>
    <w:rPr>
      <w:rFonts w:eastAsia="宋体" w:cs="Times New Roman"/>
      <w:color w:val="auto"/>
      <w:sz w:val="18"/>
      <w:u w:val="none"/>
    </w:rPr>
  </w:style>
  <w:style w:type="character" w:customStyle="1" w:styleId="074Char1">
    <w:name w:val="标书正文:  0.74 厘米 Char1"/>
    <w:rsid w:val="00F80E63"/>
    <w:rPr>
      <w:rFonts w:ascii="Times New Roman" w:eastAsia="宋体" w:hAnsi="Times New Roman" w:cs="Times New Roman"/>
      <w:kern w:val="2"/>
      <w:sz w:val="24"/>
      <w:lang w:val="en-US" w:eastAsia="zh-CN"/>
    </w:rPr>
  </w:style>
  <w:style w:type="character" w:customStyle="1" w:styleId="TableTextCharCharCharChar">
    <w:name w:val="Table Text Char Char Char Char"/>
    <w:link w:val="TableTextCharCharChar"/>
    <w:rsid w:val="00F80E63"/>
    <w:rPr>
      <w:rFonts w:ascii="Arial" w:eastAsia="宋体" w:hAnsi="Arial" w:cs="Times New Roman"/>
      <w:kern w:val="2"/>
      <w:sz w:val="18"/>
      <w:lang w:val="en-US" w:eastAsia="zh-CN" w:bidi="ar-SA"/>
    </w:rPr>
  </w:style>
  <w:style w:type="paragraph" w:customStyle="1" w:styleId="TableTextCharCharChar">
    <w:name w:val="Table Text Char Char Char"/>
    <w:link w:val="TableTextCharCharCharChar"/>
    <w:rsid w:val="00F80E63"/>
    <w:pPr>
      <w:snapToGrid w:val="0"/>
      <w:spacing w:before="80" w:after="80"/>
    </w:pPr>
    <w:rPr>
      <w:rFonts w:ascii="Arial" w:hAnsi="Arial"/>
      <w:kern w:val="2"/>
      <w:sz w:val="18"/>
    </w:rPr>
  </w:style>
  <w:style w:type="character" w:customStyle="1" w:styleId="tag-type">
    <w:name w:val="tag-type"/>
    <w:rsid w:val="00F80E63"/>
    <w:rPr>
      <w:rFonts w:ascii="Times New Roman" w:eastAsia="宋体" w:hAnsi="Times New Roman" w:cs="Times New Roman"/>
      <w:i w:val="0"/>
      <w:color w:val="FFFFFF"/>
      <w:sz w:val="18"/>
      <w:szCs w:val="18"/>
      <w:shd w:val="clear" w:color="auto" w:fill="317FFD"/>
    </w:rPr>
  </w:style>
  <w:style w:type="character" w:customStyle="1" w:styleId="CharChar6">
    <w:name w:val="Char Char6"/>
    <w:rsid w:val="00F80E63"/>
    <w:rPr>
      <w:rFonts w:ascii="仿宋_GB2312" w:eastAsia="仿宋_GB2312" w:hAnsi="Times New Roman" w:cs="Times New Roman"/>
      <w:kern w:val="2"/>
      <w:sz w:val="32"/>
    </w:rPr>
  </w:style>
  <w:style w:type="character" w:customStyle="1" w:styleId="font1">
    <w:name w:val="font1"/>
    <w:rsid w:val="00F80E63"/>
    <w:rPr>
      <w:rFonts w:ascii="Times New Roman" w:eastAsia="宋体" w:hAnsi="Times New Roman" w:cs="Times New Roman"/>
      <w:color w:val="000000"/>
      <w:sz w:val="18"/>
    </w:rPr>
  </w:style>
  <w:style w:type="character" w:customStyle="1" w:styleId="CharChar3">
    <w:name w:val="Char Char3"/>
    <w:rsid w:val="00F80E63"/>
    <w:rPr>
      <w:rFonts w:ascii="Times New Roman" w:eastAsia="宋体" w:hAnsi="Times New Roman" w:cs="Times New Roman"/>
      <w:kern w:val="2"/>
      <w:sz w:val="18"/>
      <w:lang w:val="en-US" w:eastAsia="zh-CN"/>
    </w:rPr>
  </w:style>
  <w:style w:type="character" w:customStyle="1" w:styleId="change-camera-place">
    <w:name w:val="change-camera-place"/>
    <w:rsid w:val="00F80E63"/>
    <w:rPr>
      <w:rFonts w:ascii="Times New Roman" w:eastAsia="宋体" w:hAnsi="Times New Roman" w:cs="Times New Roman"/>
      <w:color w:val="3177FD"/>
    </w:rPr>
  </w:style>
  <w:style w:type="character" w:customStyle="1" w:styleId="Char4">
    <w:name w:val="小 Char"/>
    <w:aliases w:val="表格文字 Char,普通文字 Char Char1"/>
    <w:rsid w:val="00F80E63"/>
    <w:rPr>
      <w:rFonts w:ascii="宋体" w:eastAsia="宋体" w:hAnsi="Courier New" w:cs="Times New Roman"/>
      <w:kern w:val="2"/>
      <w:sz w:val="21"/>
      <w:lang w:val="en-US" w:eastAsia="zh-CN" w:bidi="ar-SA"/>
    </w:rPr>
  </w:style>
  <w:style w:type="character" w:customStyle="1" w:styleId="content9">
    <w:name w:val="content9"/>
    <w:rsid w:val="00F80E63"/>
    <w:rPr>
      <w:rFonts w:ascii="Times New Roman" w:eastAsia="宋体" w:hAnsi="Times New Roman" w:cs="Times New Roman"/>
    </w:rPr>
  </w:style>
  <w:style w:type="character" w:customStyle="1" w:styleId="info-label">
    <w:name w:val="info-label"/>
    <w:rsid w:val="00F80E63"/>
    <w:rPr>
      <w:rFonts w:ascii="Times New Roman" w:eastAsia="宋体" w:hAnsi="Times New Roman" w:cs="Times New Roman"/>
      <w:b/>
    </w:rPr>
  </w:style>
  <w:style w:type="character" w:customStyle="1" w:styleId="TableTextChar1Char">
    <w:name w:val="Table Text Char1 Char"/>
    <w:rsid w:val="00F80E63"/>
    <w:rPr>
      <w:rFonts w:ascii="Arial" w:eastAsia="宋体" w:hAnsi="Arial" w:cs="Times New Roman"/>
      <w:kern w:val="2"/>
      <w:sz w:val="18"/>
      <w:lang w:val="en-US" w:eastAsia="zh-CN" w:bidi="ar-SA"/>
    </w:rPr>
  </w:style>
  <w:style w:type="character" w:customStyle="1" w:styleId="CharChar4">
    <w:name w:val="Char Char4"/>
    <w:rsid w:val="00F80E63"/>
    <w:rPr>
      <w:rFonts w:ascii="Times New Roman" w:eastAsia="宋体" w:hAnsi="Times New Roman" w:cs="Times New Roman"/>
      <w:b/>
      <w:kern w:val="2"/>
      <w:sz w:val="21"/>
      <w:lang w:val="en-US" w:eastAsia="zh-CN"/>
    </w:rPr>
  </w:style>
  <w:style w:type="character" w:customStyle="1" w:styleId="current1">
    <w:name w:val="current1"/>
    <w:rsid w:val="00F80E63"/>
    <w:rPr>
      <w:rFonts w:ascii="Times New Roman" w:eastAsia="宋体" w:hAnsi="Times New Roman" w:cs="Times New Roman"/>
      <w:color w:val="00C1DE"/>
    </w:rPr>
  </w:style>
  <w:style w:type="character" w:customStyle="1" w:styleId="all-fit-info2">
    <w:name w:val="all-fit-info2"/>
    <w:rsid w:val="00F80E63"/>
    <w:rPr>
      <w:rFonts w:ascii="Times New Roman" w:eastAsia="宋体" w:hAnsi="Times New Roman" w:cs="Times New Roman"/>
      <w:color w:val="939393"/>
    </w:rPr>
  </w:style>
  <w:style w:type="character" w:customStyle="1" w:styleId="last-of-type">
    <w:name w:val="last-of-type"/>
    <w:rsid w:val="00F80E63"/>
    <w:rPr>
      <w:rFonts w:ascii="Times New Roman" w:eastAsia="宋体" w:hAnsi="Times New Roman" w:cs="Times New Roman"/>
      <w:color w:val="FF4A44"/>
      <w:sz w:val="27"/>
      <w:szCs w:val="27"/>
    </w:rPr>
  </w:style>
  <w:style w:type="character" w:customStyle="1" w:styleId="current">
    <w:name w:val="current"/>
    <w:rsid w:val="00F80E63"/>
    <w:rPr>
      <w:rFonts w:ascii="Times New Roman" w:eastAsia="宋体" w:hAnsi="Times New Roman" w:cs="Times New Roman"/>
      <w:color w:val="00C1DE"/>
    </w:rPr>
  </w:style>
  <w:style w:type="character" w:customStyle="1" w:styleId="last-child9">
    <w:name w:val="last-child9"/>
    <w:rsid w:val="00F80E63"/>
    <w:rPr>
      <w:rFonts w:ascii="Times New Roman" w:eastAsia="宋体" w:hAnsi="Times New Roman" w:cs="Times New Roman"/>
    </w:rPr>
  </w:style>
  <w:style w:type="character" w:customStyle="1" w:styleId="ant-tree-switcher">
    <w:name w:val="ant-tree-switcher"/>
    <w:rsid w:val="00F80E63"/>
    <w:rPr>
      <w:rFonts w:ascii="Times New Roman" w:eastAsia="宋体" w:hAnsi="Times New Roman" w:cs="Times New Roman"/>
    </w:rPr>
  </w:style>
  <w:style w:type="character" w:customStyle="1" w:styleId="top-det1">
    <w:name w:val="top-det1"/>
    <w:rsid w:val="00F80E63"/>
    <w:rPr>
      <w:rFonts w:ascii="Times New Roman" w:eastAsia="宋体" w:hAnsi="Times New Roman" w:cs="Times New Roman"/>
      <w:b/>
      <w:color w:val="000000"/>
    </w:rPr>
  </w:style>
  <w:style w:type="character" w:customStyle="1" w:styleId="CharChar11">
    <w:name w:val="Char Char11"/>
    <w:rsid w:val="00F80E63"/>
    <w:rPr>
      <w:rFonts w:ascii="宋体" w:eastAsia="宋体" w:hAnsi="Times New Roman" w:cs="Times New Roman"/>
      <w:kern w:val="2"/>
      <w:sz w:val="28"/>
    </w:rPr>
  </w:style>
  <w:style w:type="character" w:customStyle="1" w:styleId="H2Char">
    <w:name w:val="H2 Char"/>
    <w:aliases w:val="h2 Char,Heading 2 Hidden Char,Heading 2 CCBS Char,2nd level Char,2 Char,Header 2 Char,l2 Char,Fab-2 Char,PIM2 Char,heading 2 Char,Titre3 Char,HD2 Char,sect 1.2 Char,第一章 标题 2 Char,ISO1 Char,Underrubrik1 Char,prop2 Char,UNDERRUBRIK 1-2 Char"/>
    <w:rsid w:val="00F80E63"/>
    <w:rPr>
      <w:rFonts w:ascii="Arial" w:eastAsia="宋体" w:hAnsi="Arial" w:cs="Times New Roman"/>
      <w:kern w:val="2"/>
      <w:sz w:val="28"/>
      <w:lang w:val="en-US" w:eastAsia="zh-CN"/>
    </w:rPr>
  </w:style>
  <w:style w:type="character" w:customStyle="1" w:styleId="crowed11">
    <w:name w:val="crowed11"/>
    <w:rsid w:val="00F80E63"/>
    <w:rPr>
      <w:rFonts w:eastAsia="宋体" w:cs="Times New Roman" w:hint="default"/>
      <w:sz w:val="24"/>
    </w:rPr>
  </w:style>
  <w:style w:type="character" w:customStyle="1" w:styleId="temp7">
    <w:name w:val="temp7"/>
    <w:rsid w:val="00F80E63"/>
    <w:rPr>
      <w:rFonts w:ascii="Times New Roman" w:eastAsia="宋体" w:hAnsi="Times New Roman" w:cs="Times New Roman"/>
    </w:rPr>
  </w:style>
  <w:style w:type="character" w:customStyle="1" w:styleId="first-child4">
    <w:name w:val="first-child4"/>
    <w:rsid w:val="00F80E63"/>
    <w:rPr>
      <w:rFonts w:ascii="Times New Roman" w:eastAsia="宋体" w:hAnsi="Times New Roman" w:cs="Times New Roman"/>
    </w:rPr>
  </w:style>
  <w:style w:type="character" w:customStyle="1" w:styleId="110">
    <w:name w:val="未命名11"/>
    <w:rsid w:val="00F80E63"/>
    <w:rPr>
      <w:rFonts w:ascii="Times New Roman" w:eastAsia="宋体" w:hAnsi="Times New Roman" w:cs="Times New Roman"/>
      <w:color w:val="77FFFF"/>
      <w:sz w:val="24"/>
    </w:rPr>
  </w:style>
  <w:style w:type="character" w:customStyle="1" w:styleId="TableHeadingCharChar">
    <w:name w:val="Table Heading Char Char"/>
    <w:rsid w:val="00F80E63"/>
    <w:rPr>
      <w:rFonts w:ascii="Arial" w:eastAsia="黑体" w:hAnsi="Arial" w:cs="Times New Roman"/>
      <w:kern w:val="2"/>
      <w:sz w:val="18"/>
      <w:lang w:val="en-US" w:eastAsia="zh-CN"/>
    </w:rPr>
  </w:style>
  <w:style w:type="character" w:customStyle="1" w:styleId="all-fit-info">
    <w:name w:val="all-fit-info"/>
    <w:rsid w:val="00F80E63"/>
    <w:rPr>
      <w:rFonts w:ascii="Times New Roman" w:eastAsia="宋体" w:hAnsi="Times New Roman" w:cs="Times New Roman"/>
      <w:color w:val="939393"/>
    </w:rPr>
  </w:style>
  <w:style w:type="character" w:customStyle="1" w:styleId="last-child6">
    <w:name w:val="last-child6"/>
    <w:rsid w:val="00F80E63"/>
    <w:rPr>
      <w:rFonts w:ascii="Times New Roman" w:eastAsia="宋体" w:hAnsi="Times New Roman" w:cs="Times New Roman"/>
    </w:rPr>
  </w:style>
  <w:style w:type="character" w:customStyle="1" w:styleId="all-fit-info1">
    <w:name w:val="all-fit-info1"/>
    <w:rsid w:val="00F80E63"/>
    <w:rPr>
      <w:rFonts w:ascii="Times New Roman" w:eastAsia="宋体" w:hAnsi="Times New Roman" w:cs="Times New Roman"/>
      <w:color w:val="939393"/>
    </w:rPr>
  </w:style>
  <w:style w:type="character" w:customStyle="1" w:styleId="Char5">
    <w:name w:val="正文 + 三号 Char"/>
    <w:aliases w:val="加粗 Char"/>
    <w:rsid w:val="00F80E63"/>
    <w:rPr>
      <w:rFonts w:ascii="Times New Roman" w:eastAsia="宋体" w:hAnsi="Times New Roman" w:cs="Times New Roman"/>
      <w:kern w:val="2"/>
      <w:sz w:val="21"/>
      <w:lang w:val="en-US" w:eastAsia="zh-CN"/>
    </w:rPr>
  </w:style>
  <w:style w:type="character" w:customStyle="1" w:styleId="CharChar7">
    <w:name w:val="Char Char7"/>
    <w:rsid w:val="00F80E63"/>
    <w:rPr>
      <w:rFonts w:ascii="宋体" w:eastAsia="宋体" w:hAnsi="宋体" w:cs="Times New Roman"/>
      <w:kern w:val="2"/>
      <w:sz w:val="28"/>
    </w:rPr>
  </w:style>
  <w:style w:type="character" w:customStyle="1" w:styleId="TableTextChar">
    <w:name w:val="Table Text Char"/>
    <w:link w:val="TableText"/>
    <w:rsid w:val="00F80E63"/>
    <w:rPr>
      <w:rFonts w:ascii="Arial" w:eastAsia="宋体" w:hAnsi="Arial" w:cs="Times New Roman"/>
      <w:kern w:val="2"/>
      <w:sz w:val="18"/>
      <w:lang w:val="en-US" w:eastAsia="zh-CN" w:bidi="ar-SA"/>
    </w:rPr>
  </w:style>
  <w:style w:type="paragraph" w:customStyle="1" w:styleId="TableText">
    <w:name w:val="Table Text"/>
    <w:link w:val="TableTextChar"/>
    <w:rsid w:val="00F80E63"/>
    <w:pPr>
      <w:snapToGrid w:val="0"/>
      <w:spacing w:before="80" w:after="80"/>
    </w:pPr>
    <w:rPr>
      <w:rFonts w:ascii="Arial" w:hAnsi="Arial"/>
      <w:kern w:val="2"/>
      <w:sz w:val="18"/>
    </w:rPr>
  </w:style>
  <w:style w:type="character" w:customStyle="1" w:styleId="font131">
    <w:name w:val="font131"/>
    <w:rsid w:val="00F80E63"/>
    <w:rPr>
      <w:rFonts w:ascii="宋体" w:eastAsia="宋体" w:hAnsi="宋体" w:cs="宋体" w:hint="eastAsia"/>
      <w:color w:val="FF0000"/>
      <w:sz w:val="20"/>
      <w:szCs w:val="20"/>
      <w:u w:val="none"/>
    </w:rPr>
  </w:style>
  <w:style w:type="character" w:customStyle="1" w:styleId="CharChar">
    <w:name w:val="Char Char"/>
    <w:rsid w:val="00F80E63"/>
    <w:rPr>
      <w:rFonts w:ascii="宋体" w:eastAsia="宋体" w:hAnsi="宋体" w:cs="Times New Roman"/>
      <w:kern w:val="2"/>
      <w:sz w:val="24"/>
      <w:lang w:val="en-US" w:eastAsia="zh-CN" w:bidi="ar-SA"/>
    </w:rPr>
  </w:style>
  <w:style w:type="character" w:customStyle="1" w:styleId="CharChar2">
    <w:name w:val="Char Char2"/>
    <w:rsid w:val="00F80E63"/>
    <w:rPr>
      <w:rFonts w:ascii="Times New Roman" w:eastAsia="宋体" w:hAnsi="Times New Roman" w:cs="Times New Roman"/>
      <w:kern w:val="2"/>
      <w:sz w:val="18"/>
      <w:lang w:val="en-US" w:eastAsia="zh-CN"/>
    </w:rPr>
  </w:style>
  <w:style w:type="character" w:customStyle="1" w:styleId="temp6">
    <w:name w:val="temp6"/>
    <w:rsid w:val="00F80E63"/>
    <w:rPr>
      <w:rFonts w:ascii="Times New Roman" w:eastAsia="宋体" w:hAnsi="Times New Roman" w:cs="Times New Roman"/>
    </w:rPr>
  </w:style>
  <w:style w:type="character" w:customStyle="1" w:styleId="ant-tree-checkbox2">
    <w:name w:val="ant-tree-checkbox2"/>
    <w:rsid w:val="00F80E63"/>
    <w:rPr>
      <w:rFonts w:ascii="Times New Roman" w:eastAsia="宋体" w:hAnsi="Times New Roman" w:cs="Times New Roman"/>
    </w:rPr>
  </w:style>
  <w:style w:type="character" w:customStyle="1" w:styleId="ant-badge-status-dot2">
    <w:name w:val="ant-badge-status-dot2"/>
    <w:rsid w:val="00F80E63"/>
    <w:rPr>
      <w:rFonts w:ascii="Times New Roman" w:eastAsia="宋体" w:hAnsi="Times New Roman" w:cs="Times New Roman"/>
      <w:shd w:val="clear" w:color="auto" w:fill="FFFFFF"/>
    </w:rPr>
  </w:style>
  <w:style w:type="character" w:customStyle="1" w:styleId="font51">
    <w:name w:val="font51"/>
    <w:rsid w:val="00F80E63"/>
    <w:rPr>
      <w:rFonts w:ascii="宋体" w:eastAsia="宋体" w:hAnsi="宋体" w:cs="宋体" w:hint="eastAsia"/>
      <w:color w:val="000000"/>
      <w:sz w:val="20"/>
      <w:szCs w:val="20"/>
      <w:u w:val="none"/>
    </w:rPr>
  </w:style>
  <w:style w:type="character" w:customStyle="1" w:styleId="CharChar5">
    <w:name w:val="Char Char5"/>
    <w:rsid w:val="00F80E63"/>
    <w:rPr>
      <w:rFonts w:ascii="Arial" w:eastAsia="宋体" w:hAnsi="Arial" w:cs="Times New Roman"/>
      <w:b/>
      <w:smallCaps/>
      <w:kern w:val="28"/>
      <w:sz w:val="36"/>
      <w:lang w:val="en-US" w:eastAsia="en-US"/>
    </w:rPr>
  </w:style>
  <w:style w:type="character" w:customStyle="1" w:styleId="last-child7">
    <w:name w:val="last-child7"/>
    <w:rsid w:val="00F80E63"/>
    <w:rPr>
      <w:rFonts w:ascii="Times New Roman" w:eastAsia="宋体" w:hAnsi="Times New Roman" w:cs="Times New Roman"/>
    </w:rPr>
  </w:style>
  <w:style w:type="character" w:customStyle="1" w:styleId="ant-select-tree-checkbox">
    <w:name w:val="ant-select-tree-checkbox"/>
    <w:rsid w:val="00F80E63"/>
    <w:rPr>
      <w:rFonts w:ascii="Times New Roman" w:eastAsia="宋体" w:hAnsi="Times New Roman" w:cs="Times New Roman"/>
    </w:rPr>
  </w:style>
  <w:style w:type="character" w:customStyle="1" w:styleId="titleemph1">
    <w:name w:val="title_emph1"/>
    <w:rsid w:val="00F80E63"/>
    <w:rPr>
      <w:rFonts w:ascii="Arial" w:eastAsia="宋体" w:hAnsi="Arial" w:cs="Times New Roman" w:hint="default"/>
      <w:b/>
      <w:sz w:val="20"/>
    </w:rPr>
  </w:style>
  <w:style w:type="character" w:customStyle="1" w:styleId="ant-select-tree-iconele">
    <w:name w:val="ant-select-tree-iconele"/>
    <w:rsid w:val="00F80E63"/>
    <w:rPr>
      <w:rFonts w:ascii="Times New Roman" w:eastAsia="宋体" w:hAnsi="Times New Roman" w:cs="Times New Roman"/>
    </w:rPr>
  </w:style>
  <w:style w:type="character" w:customStyle="1" w:styleId="label2">
    <w:name w:val="label2"/>
    <w:rsid w:val="00F80E63"/>
    <w:rPr>
      <w:rFonts w:ascii="Times New Roman" w:eastAsia="宋体" w:hAnsi="Times New Roman" w:cs="Times New Roman"/>
    </w:rPr>
  </w:style>
  <w:style w:type="character" w:customStyle="1" w:styleId="last-child8">
    <w:name w:val="last-child8"/>
    <w:rsid w:val="00F80E63"/>
    <w:rPr>
      <w:rFonts w:ascii="Times New Roman" w:eastAsia="宋体" w:hAnsi="Times New Roman" w:cs="Times New Roman"/>
    </w:rPr>
  </w:style>
  <w:style w:type="character" w:customStyle="1" w:styleId="font61">
    <w:name w:val="font61"/>
    <w:rsid w:val="00F80E63"/>
    <w:rPr>
      <w:rFonts w:ascii="微软雅黑" w:eastAsia="微软雅黑" w:hAnsi="微软雅黑" w:cs="微软雅黑" w:hint="eastAsia"/>
      <w:color w:val="000000"/>
      <w:sz w:val="24"/>
      <w:szCs w:val="24"/>
      <w:u w:val="none"/>
    </w:rPr>
  </w:style>
  <w:style w:type="character" w:customStyle="1" w:styleId="tag-type1">
    <w:name w:val="tag-type1"/>
    <w:rsid w:val="00F80E63"/>
    <w:rPr>
      <w:rFonts w:ascii="Times New Roman" w:eastAsia="宋体" w:hAnsi="Times New Roman" w:cs="Times New Roman"/>
      <w:i w:val="0"/>
      <w:color w:val="FFFFFF"/>
      <w:sz w:val="18"/>
      <w:szCs w:val="18"/>
      <w:shd w:val="clear" w:color="auto" w:fill="317FFD"/>
    </w:rPr>
  </w:style>
  <w:style w:type="character" w:customStyle="1" w:styleId="aff">
    <w:name w:val="样式 宋体"/>
    <w:rsid w:val="00F80E63"/>
    <w:rPr>
      <w:rFonts w:ascii="宋体" w:eastAsia="宋体" w:hAnsi="宋体" w:cs="Times New Roman"/>
      <w:sz w:val="28"/>
    </w:rPr>
  </w:style>
  <w:style w:type="character" w:customStyle="1" w:styleId="v151">
    <w:name w:val="v151"/>
    <w:rsid w:val="00F80E63"/>
    <w:rPr>
      <w:rFonts w:ascii="Times New Roman" w:eastAsia="宋体" w:hAnsi="Times New Roman" w:cs="Times New Roman"/>
      <w:sz w:val="18"/>
    </w:rPr>
  </w:style>
  <w:style w:type="character" w:customStyle="1" w:styleId="ant-radio">
    <w:name w:val="ant-radio+*"/>
    <w:rsid w:val="00F80E63"/>
    <w:rPr>
      <w:rFonts w:ascii="Times New Roman" w:eastAsia="宋体" w:hAnsi="Times New Roman" w:cs="Times New Roman"/>
    </w:rPr>
  </w:style>
  <w:style w:type="character" w:customStyle="1" w:styleId="ant-tree-iconele">
    <w:name w:val="ant-tree-iconele"/>
    <w:rsid w:val="00F80E63"/>
    <w:rPr>
      <w:rFonts w:ascii="Times New Roman" w:eastAsia="宋体" w:hAnsi="Times New Roman" w:cs="Times New Roman"/>
    </w:rPr>
  </w:style>
  <w:style w:type="character" w:customStyle="1" w:styleId="ant-select-tree-switcher">
    <w:name w:val="ant-select-tree-switcher"/>
    <w:rsid w:val="00F80E63"/>
    <w:rPr>
      <w:rFonts w:ascii="Times New Roman" w:eastAsia="宋体" w:hAnsi="Times New Roman" w:cs="Times New Roman"/>
    </w:rPr>
  </w:style>
  <w:style w:type="character" w:customStyle="1" w:styleId="ant-tree-iconloading">
    <w:name w:val="ant-tree-icon_loading"/>
    <w:rsid w:val="00F80E63"/>
    <w:rPr>
      <w:rFonts w:ascii="Times New Roman" w:eastAsia="宋体" w:hAnsi="Times New Roman" w:cs="Times New Roman"/>
      <w:shd w:val="clear" w:color="auto" w:fill="FFFFFF"/>
    </w:rPr>
  </w:style>
  <w:style w:type="character" w:customStyle="1" w:styleId="info-content">
    <w:name w:val="info-content"/>
    <w:rsid w:val="00F80E63"/>
    <w:rPr>
      <w:rFonts w:ascii="Times New Roman" w:eastAsia="宋体" w:hAnsi="Times New Roman" w:cs="Times New Roman"/>
      <w:color w:val="808080"/>
    </w:rPr>
  </w:style>
  <w:style w:type="character" w:customStyle="1" w:styleId="temp8">
    <w:name w:val="temp8"/>
    <w:rsid w:val="00F80E63"/>
    <w:rPr>
      <w:rFonts w:ascii="Times New Roman" w:eastAsia="宋体" w:hAnsi="Times New Roman" w:cs="Times New Roman"/>
    </w:rPr>
  </w:style>
  <w:style w:type="character" w:customStyle="1" w:styleId="Char6">
    <w:name w:val="文字 Char"/>
    <w:link w:val="aff0"/>
    <w:rsid w:val="00F80E63"/>
    <w:rPr>
      <w:rFonts w:ascii="宋体" w:eastAsia="宋体" w:hAnsi="Times New Roman" w:cs="Times New Roman"/>
      <w:kern w:val="2"/>
      <w:sz w:val="28"/>
    </w:rPr>
  </w:style>
  <w:style w:type="paragraph" w:customStyle="1" w:styleId="aff0">
    <w:name w:val="文字"/>
    <w:basedOn w:val="a"/>
    <w:link w:val="Char6"/>
    <w:rsid w:val="00F80E63"/>
    <w:pPr>
      <w:tabs>
        <w:tab w:val="left" w:pos="8520"/>
      </w:tabs>
      <w:spacing w:line="312" w:lineRule="auto"/>
      <w:ind w:right="-210" w:firstLine="556"/>
    </w:pPr>
    <w:rPr>
      <w:rFonts w:ascii="宋体"/>
    </w:rPr>
  </w:style>
  <w:style w:type="paragraph" w:customStyle="1" w:styleId="Title-Date">
    <w:name w:val="Title - Date"/>
    <w:basedOn w:val="af4"/>
    <w:next w:val="a"/>
    <w:rsid w:val="00F80E63"/>
    <w:pPr>
      <w:spacing w:before="240" w:after="720"/>
    </w:pPr>
    <w:rPr>
      <w:rFonts w:ascii="Times New Roman" w:hAnsi="Times New Roman"/>
      <w:sz w:val="28"/>
    </w:rPr>
  </w:style>
  <w:style w:type="paragraph" w:customStyle="1" w:styleId="320">
    <w:name w:val="标题3——2"/>
    <w:basedOn w:val="3"/>
    <w:next w:val="af6"/>
    <w:rsid w:val="00F80E63"/>
    <w:pPr>
      <w:tabs>
        <w:tab w:val="left" w:pos="1280"/>
        <w:tab w:val="right" w:leader="dot" w:pos="8777"/>
      </w:tabs>
      <w:spacing w:beforeLines="100" w:after="0" w:line="240" w:lineRule="auto"/>
      <w:ind w:left="851" w:hanging="851"/>
      <w:outlineLvl w:val="9"/>
    </w:pPr>
    <w:rPr>
      <w:rFonts w:ascii="黑体" w:eastAsia="黑体" w:hAnsi="宋体"/>
      <w:sz w:val="30"/>
    </w:rPr>
  </w:style>
  <w:style w:type="paragraph" w:customStyle="1" w:styleId="412">
    <w:name w:val="样式 正文缩进正文（首行缩进两字）表正文正文非缩进特点标题4段1 + 首行缩进:  2 字符"/>
    <w:basedOn w:val="a5"/>
    <w:rsid w:val="00F80E63"/>
    <w:pPr>
      <w:ind w:firstLineChars="200" w:firstLine="480"/>
    </w:pPr>
  </w:style>
  <w:style w:type="paragraph" w:customStyle="1" w:styleId="CharCharCharCharChar">
    <w:name w:val="文档正文 Char Char Char Char Char"/>
    <w:basedOn w:val="a"/>
    <w:rsid w:val="00F80E63"/>
    <w:pPr>
      <w:adjustRightInd w:val="0"/>
      <w:spacing w:line="440" w:lineRule="exact"/>
      <w:ind w:firstLine="420"/>
      <w:textAlignment w:val="baseline"/>
    </w:pPr>
    <w:rPr>
      <w:rFonts w:ascii="Arial Narrow" w:hAnsi="Arial Narrow"/>
      <w:kern w:val="0"/>
      <w:sz w:val="24"/>
    </w:rPr>
  </w:style>
  <w:style w:type="paragraph" w:customStyle="1" w:styleId="aff1">
    <w:name w:val="正文表格"/>
    <w:basedOn w:val="a"/>
    <w:rsid w:val="00F80E63"/>
    <w:pPr>
      <w:adjustRightInd w:val="0"/>
      <w:spacing w:before="40" w:after="40"/>
    </w:pPr>
    <w:rPr>
      <w:sz w:val="24"/>
    </w:rPr>
  </w:style>
  <w:style w:type="paragraph" w:customStyle="1" w:styleId="00">
    <w:name w:val="00"/>
    <w:basedOn w:val="a"/>
    <w:rsid w:val="00F80E63"/>
    <w:pPr>
      <w:autoSpaceDE w:val="0"/>
      <w:autoSpaceDN w:val="0"/>
      <w:adjustRightInd w:val="0"/>
      <w:jc w:val="left"/>
    </w:pPr>
    <w:rPr>
      <w:rFonts w:ascii="黑体" w:eastAsia="黑体"/>
      <w:b/>
      <w:kern w:val="0"/>
      <w:sz w:val="20"/>
    </w:rPr>
  </w:style>
  <w:style w:type="paragraph" w:customStyle="1" w:styleId="CSS1Char">
    <w:name w:val="CSS1级正文 Char"/>
    <w:basedOn w:val="a0"/>
    <w:rsid w:val="00F80E63"/>
    <w:pPr>
      <w:adjustRightInd w:val="0"/>
      <w:snapToGrid w:val="0"/>
      <w:spacing w:line="360" w:lineRule="auto"/>
      <w:ind w:firstLine="480"/>
    </w:pPr>
    <w:rPr>
      <w:rFonts w:ascii="Times New Roman" w:eastAsia="宋体"/>
      <w:sz w:val="24"/>
    </w:rPr>
  </w:style>
  <w:style w:type="paragraph" w:customStyle="1" w:styleId="FigureDescription">
    <w:name w:val="Figure Description"/>
    <w:next w:val="a"/>
    <w:rsid w:val="00F80E63"/>
    <w:pPr>
      <w:snapToGrid w:val="0"/>
      <w:spacing w:before="80" w:after="320"/>
      <w:ind w:left="1134"/>
      <w:jc w:val="center"/>
    </w:pPr>
    <w:rPr>
      <w:rFonts w:ascii="Arial" w:eastAsia="黑体" w:hAnsi="Arial"/>
      <w:sz w:val="18"/>
    </w:rPr>
  </w:style>
  <w:style w:type="paragraph" w:customStyle="1" w:styleId="220">
    <w:name w:val="样式 正文首行缩进 2 + 首行缩进:  2 字符"/>
    <w:basedOn w:val="a"/>
    <w:rsid w:val="00F80E63"/>
    <w:pPr>
      <w:tabs>
        <w:tab w:val="left" w:pos="987"/>
      </w:tabs>
      <w:adjustRightInd w:val="0"/>
      <w:snapToGrid w:val="0"/>
      <w:spacing w:line="360" w:lineRule="auto"/>
      <w:ind w:left="987" w:hanging="420"/>
    </w:pPr>
    <w:rPr>
      <w:rFonts w:ascii="Arial" w:hAnsi="Arial"/>
      <w:b/>
      <w:sz w:val="24"/>
    </w:rPr>
  </w:style>
  <w:style w:type="paragraph" w:customStyle="1" w:styleId="CharCharCharCharChar0">
    <w:name w:val="Char Char Char Char Char"/>
    <w:basedOn w:val="a"/>
    <w:rsid w:val="00F80E63"/>
    <w:pPr>
      <w:tabs>
        <w:tab w:val="left" w:pos="425"/>
      </w:tabs>
      <w:ind w:left="1620" w:hanging="360"/>
    </w:pPr>
    <w:rPr>
      <w:rFonts w:ascii="Tahoma" w:hAnsi="Tahoma"/>
      <w:sz w:val="24"/>
    </w:rPr>
  </w:style>
  <w:style w:type="paragraph" w:customStyle="1" w:styleId="CharCharCharChar">
    <w:name w:val="文档正文 Char Char Char Char"/>
    <w:basedOn w:val="a"/>
    <w:rsid w:val="00F80E63"/>
    <w:pPr>
      <w:adjustRightInd w:val="0"/>
      <w:spacing w:line="440" w:lineRule="exact"/>
      <w:ind w:firstLine="420"/>
      <w:textAlignment w:val="baseline"/>
    </w:pPr>
    <w:rPr>
      <w:rFonts w:ascii="Arial Narrow" w:hAnsi="Arial Narrow"/>
      <w:kern w:val="0"/>
      <w:sz w:val="24"/>
    </w:rPr>
  </w:style>
  <w:style w:type="paragraph" w:customStyle="1" w:styleId="Title-Revision">
    <w:name w:val="Title - Revision"/>
    <w:basedOn w:val="af4"/>
    <w:rsid w:val="00F80E63"/>
    <w:pPr>
      <w:spacing w:before="720"/>
    </w:pPr>
    <w:rPr>
      <w:rFonts w:ascii="Times New Roman" w:hAnsi="Times New Roman"/>
    </w:rPr>
  </w:style>
  <w:style w:type="paragraph" w:customStyle="1" w:styleId="aff2">
    <w:name w:val="图标"/>
    <w:basedOn w:val="a"/>
    <w:next w:val="a"/>
    <w:rsid w:val="00F80E63"/>
    <w:pPr>
      <w:tabs>
        <w:tab w:val="left" w:pos="420"/>
        <w:tab w:val="left" w:pos="567"/>
        <w:tab w:val="left" w:pos="720"/>
      </w:tabs>
      <w:autoSpaceDE w:val="0"/>
      <w:autoSpaceDN w:val="0"/>
      <w:adjustRightInd w:val="0"/>
      <w:snapToGrid w:val="0"/>
      <w:spacing w:before="120" w:after="120" w:line="320" w:lineRule="atLeast"/>
      <w:ind w:left="420" w:hanging="420"/>
      <w:jc w:val="center"/>
      <w:textAlignment w:val="baseline"/>
    </w:pPr>
    <w:rPr>
      <w:rFonts w:eastAsia="仿宋_GB2312"/>
      <w:kern w:val="0"/>
      <w:sz w:val="24"/>
    </w:rPr>
  </w:style>
  <w:style w:type="paragraph" w:customStyle="1" w:styleId="aff3">
    <w:name w:val="样式 宋体 五号 两端对齐 行距: 单倍行距"/>
    <w:basedOn w:val="a"/>
    <w:rsid w:val="00F80E63"/>
    <w:pPr>
      <w:adjustRightInd w:val="0"/>
      <w:textAlignment w:val="baseline"/>
    </w:pPr>
    <w:rPr>
      <w:rFonts w:ascii="宋体" w:hAnsi="宋体"/>
      <w:kern w:val="0"/>
      <w:sz w:val="21"/>
    </w:rPr>
  </w:style>
  <w:style w:type="paragraph" w:customStyle="1" w:styleId="xl53">
    <w:name w:val="xl53"/>
    <w:basedOn w:val="a"/>
    <w:rsid w:val="00F80E63"/>
    <w:pPr>
      <w:widowControl/>
      <w:pBdr>
        <w:left w:val="single" w:sz="4" w:space="0" w:color="auto"/>
        <w:bottom w:val="single" w:sz="4" w:space="0" w:color="auto"/>
      </w:pBdr>
      <w:spacing w:before="100" w:beforeAutospacing="1" w:after="100" w:afterAutospacing="1"/>
      <w:jc w:val="center"/>
      <w:textAlignment w:val="center"/>
    </w:pPr>
    <w:rPr>
      <w:rFonts w:ascii="宋体" w:hAnsi="宋体"/>
      <w:kern w:val="0"/>
      <w:sz w:val="24"/>
    </w:rPr>
  </w:style>
  <w:style w:type="paragraph" w:customStyle="1" w:styleId="p0">
    <w:name w:val="p0"/>
    <w:basedOn w:val="a"/>
    <w:rsid w:val="00F80E63"/>
    <w:pPr>
      <w:widowControl/>
    </w:pPr>
    <w:rPr>
      <w:kern w:val="0"/>
      <w:sz w:val="21"/>
      <w:szCs w:val="21"/>
    </w:rPr>
  </w:style>
  <w:style w:type="paragraph" w:customStyle="1" w:styleId="Char7">
    <w:name w:val="段 Char"/>
    <w:rsid w:val="00F80E63"/>
    <w:pPr>
      <w:autoSpaceDE w:val="0"/>
      <w:autoSpaceDN w:val="0"/>
      <w:ind w:firstLineChars="200" w:firstLine="200"/>
      <w:jc w:val="both"/>
    </w:pPr>
    <w:rPr>
      <w:rFonts w:ascii="宋体"/>
      <w:sz w:val="21"/>
    </w:rPr>
  </w:style>
  <w:style w:type="paragraph" w:customStyle="1" w:styleId="xl23">
    <w:name w:val="xl23"/>
    <w:basedOn w:val="a"/>
    <w:rsid w:val="00F80E63"/>
    <w:pPr>
      <w:widowControl/>
      <w:spacing w:before="100" w:beforeAutospacing="1" w:after="100" w:afterAutospacing="1" w:line="360" w:lineRule="auto"/>
      <w:textAlignment w:val="top"/>
    </w:pPr>
    <w:rPr>
      <w:kern w:val="0"/>
      <w:sz w:val="24"/>
    </w:rPr>
  </w:style>
  <w:style w:type="paragraph" w:customStyle="1" w:styleId="44">
    <w:name w:val="附录4"/>
    <w:basedOn w:val="a"/>
    <w:next w:val="a"/>
    <w:rsid w:val="00F80E63"/>
    <w:pPr>
      <w:widowControl/>
      <w:tabs>
        <w:tab w:val="left" w:pos="1134"/>
      </w:tabs>
      <w:spacing w:line="300" w:lineRule="auto"/>
      <w:ind w:left="1361" w:hanging="1361"/>
      <w:outlineLvl w:val="3"/>
    </w:pPr>
    <w:rPr>
      <w:rFonts w:ascii="Arial" w:eastAsia="黑体" w:hAnsi="Arial"/>
      <w:kern w:val="0"/>
    </w:rPr>
  </w:style>
  <w:style w:type="paragraph" w:customStyle="1" w:styleId="aff4">
    <w:name w:val="一级条标题"/>
    <w:basedOn w:val="aff5"/>
    <w:next w:val="aff6"/>
    <w:rsid w:val="00F80E63"/>
    <w:pPr>
      <w:spacing w:beforeLines="0" w:afterLines="0"/>
      <w:ind w:left="525"/>
      <w:outlineLvl w:val="2"/>
    </w:pPr>
    <w:rPr>
      <w:rFonts w:ascii="Times New Roman" w:eastAsia="宋体"/>
      <w:sz w:val="21"/>
    </w:rPr>
  </w:style>
  <w:style w:type="paragraph" w:customStyle="1" w:styleId="aff5">
    <w:name w:val="章标题"/>
    <w:next w:val="a"/>
    <w:rsid w:val="00F80E63"/>
    <w:pPr>
      <w:spacing w:beforeLines="50" w:afterLines="50"/>
      <w:jc w:val="both"/>
      <w:outlineLvl w:val="1"/>
    </w:pPr>
    <w:rPr>
      <w:rFonts w:ascii="黑体" w:eastAsia="黑体"/>
      <w:sz w:val="24"/>
    </w:rPr>
  </w:style>
  <w:style w:type="paragraph" w:customStyle="1" w:styleId="aff6">
    <w:name w:val="段"/>
    <w:rsid w:val="00F80E63"/>
    <w:pPr>
      <w:autoSpaceDE w:val="0"/>
      <w:autoSpaceDN w:val="0"/>
      <w:ind w:firstLineChars="200" w:firstLine="200"/>
      <w:jc w:val="both"/>
    </w:pPr>
    <w:rPr>
      <w:rFonts w:ascii="宋体"/>
      <w:sz w:val="21"/>
    </w:rPr>
  </w:style>
  <w:style w:type="paragraph" w:customStyle="1" w:styleId="28">
    <w:name w:val="样式2"/>
    <w:basedOn w:val="4"/>
    <w:rsid w:val="00F80E63"/>
    <w:pPr>
      <w:tabs>
        <w:tab w:val="left" w:pos="720"/>
      </w:tabs>
      <w:spacing w:before="560" w:line="400" w:lineRule="exact"/>
      <w:ind w:left="420" w:hanging="420"/>
      <w:jc w:val="center"/>
      <w:outlineLvl w:val="0"/>
    </w:pPr>
    <w:rPr>
      <w:rFonts w:ascii="Times New Roman" w:eastAsia="宋体" w:hAnsi="Times New Roman"/>
      <w:b w:val="0"/>
      <w:sz w:val="44"/>
    </w:rPr>
  </w:style>
  <w:style w:type="paragraph" w:customStyle="1" w:styleId="Style18">
    <w:name w:val="_Style 18"/>
    <w:basedOn w:val="a"/>
    <w:next w:val="aff7"/>
    <w:rsid w:val="00F80E63"/>
    <w:pPr>
      <w:ind w:firstLineChars="200" w:firstLine="420"/>
    </w:pPr>
    <w:rPr>
      <w:rFonts w:ascii="Calibri" w:hAnsi="Calibri"/>
      <w:szCs w:val="22"/>
    </w:rPr>
  </w:style>
  <w:style w:type="paragraph" w:styleId="aff7">
    <w:name w:val="List Paragraph"/>
    <w:basedOn w:val="a"/>
    <w:qFormat/>
    <w:rsid w:val="00F80E63"/>
    <w:pPr>
      <w:ind w:firstLineChars="200" w:firstLine="420"/>
    </w:pPr>
    <w:rPr>
      <w:sz w:val="21"/>
      <w:szCs w:val="24"/>
    </w:rPr>
  </w:style>
  <w:style w:type="paragraph" w:customStyle="1" w:styleId="TableDescription">
    <w:name w:val="Table Description"/>
    <w:next w:val="a"/>
    <w:rsid w:val="00F80E63"/>
    <w:pPr>
      <w:keepNext/>
      <w:snapToGrid w:val="0"/>
      <w:spacing w:before="160" w:after="80"/>
      <w:ind w:left="1134"/>
      <w:jc w:val="center"/>
    </w:pPr>
    <w:rPr>
      <w:rFonts w:ascii="Arial" w:eastAsia="黑体" w:hAnsi="Arial"/>
      <w:sz w:val="18"/>
    </w:rPr>
  </w:style>
  <w:style w:type="paragraph" w:customStyle="1" w:styleId="ParaCharCharCharCharCharCharCharCharChar1CharCharCharChar">
    <w:name w:val="默认段落字体 Para Char Char Char Char Char Char Char Char Char1 Char Char Char Char"/>
    <w:basedOn w:val="a"/>
    <w:rsid w:val="00F80E63"/>
    <w:rPr>
      <w:rFonts w:ascii="Tahoma" w:hAnsi="Tahoma"/>
      <w:sz w:val="24"/>
    </w:rPr>
  </w:style>
  <w:style w:type="paragraph" w:customStyle="1" w:styleId="CharCharCharCharCharChar1Char">
    <w:name w:val="Char Char Char Char Char Char1 Char"/>
    <w:basedOn w:val="a"/>
    <w:rsid w:val="00F80E63"/>
    <w:pPr>
      <w:widowControl/>
      <w:spacing w:after="160" w:line="240" w:lineRule="exact"/>
      <w:jc w:val="left"/>
    </w:pPr>
    <w:rPr>
      <w:rFonts w:ascii="Verdana" w:hAnsi="Verdana"/>
      <w:kern w:val="0"/>
      <w:sz w:val="21"/>
      <w:lang w:eastAsia="en-US"/>
    </w:rPr>
  </w:style>
  <w:style w:type="paragraph" w:customStyle="1" w:styleId="aff8">
    <w:name w:val="二级列表"/>
    <w:basedOn w:val="aff9"/>
    <w:next w:val="aff9"/>
    <w:rsid w:val="00F80E63"/>
    <w:pPr>
      <w:tabs>
        <w:tab w:val="left" w:pos="2120"/>
      </w:tabs>
      <w:ind w:firstLineChars="0" w:firstLine="0"/>
    </w:pPr>
    <w:rPr>
      <w:b/>
    </w:rPr>
  </w:style>
  <w:style w:type="paragraph" w:customStyle="1" w:styleId="aff9">
    <w:name w:val="段落正文"/>
    <w:basedOn w:val="a"/>
    <w:rsid w:val="00F80E63"/>
    <w:pPr>
      <w:spacing w:beforeLines="50" w:line="360" w:lineRule="auto"/>
      <w:ind w:firstLineChars="200" w:firstLine="200"/>
    </w:pPr>
    <w:rPr>
      <w:spacing w:val="2"/>
      <w:sz w:val="24"/>
    </w:rPr>
  </w:style>
  <w:style w:type="paragraph" w:customStyle="1" w:styleId="affa">
    <w:name w:val="标题无"/>
    <w:basedOn w:val="a"/>
    <w:rsid w:val="00F80E63"/>
    <w:pPr>
      <w:spacing w:line="360" w:lineRule="auto"/>
    </w:pPr>
    <w:rPr>
      <w:sz w:val="24"/>
    </w:rPr>
  </w:style>
  <w:style w:type="paragraph" w:customStyle="1" w:styleId="CharCharChar1CharCharCharCharCharCharCharCharCharCharCharCharChar">
    <w:name w:val="Char Char Char1 Char Char Char Char Char Char Char Char Char Char Char Char Char"/>
    <w:basedOn w:val="a"/>
    <w:rsid w:val="00F80E63"/>
    <w:pPr>
      <w:widowControl/>
      <w:spacing w:after="160" w:line="240" w:lineRule="exact"/>
      <w:jc w:val="left"/>
    </w:pPr>
    <w:rPr>
      <w:rFonts w:ascii="Verdana" w:hAnsi="Verdana"/>
      <w:kern w:val="0"/>
      <w:sz w:val="18"/>
      <w:lang w:eastAsia="en-US"/>
    </w:rPr>
  </w:style>
  <w:style w:type="paragraph" w:customStyle="1" w:styleId="CharCharCharChar0">
    <w:name w:val="Char Char Char Char"/>
    <w:basedOn w:val="a"/>
    <w:rsid w:val="00F80E63"/>
    <w:pPr>
      <w:pageBreakBefore/>
      <w:widowControl/>
      <w:spacing w:after="160" w:line="240" w:lineRule="exact"/>
      <w:jc w:val="left"/>
    </w:pPr>
    <w:rPr>
      <w:rFonts w:ascii="Verdana" w:hAnsi="Verdana"/>
      <w:kern w:val="0"/>
      <w:sz w:val="20"/>
      <w:lang w:eastAsia="en-US"/>
    </w:rPr>
  </w:style>
  <w:style w:type="paragraph" w:customStyle="1" w:styleId="CharCharCharCharCharCharCharCharCharCharCharCharCharCharCharChar">
    <w:name w:val="Char Char Char Char Char Char Char Char Char Char Char Char Char Char Char Char"/>
    <w:basedOn w:val="a"/>
    <w:rsid w:val="00F80E63"/>
    <w:pPr>
      <w:tabs>
        <w:tab w:val="left" w:pos="360"/>
      </w:tabs>
    </w:pPr>
    <w:rPr>
      <w:sz w:val="24"/>
    </w:rPr>
  </w:style>
  <w:style w:type="paragraph" w:customStyle="1" w:styleId="affb">
    <w:name w:val="正文（首行不缩进）"/>
    <w:basedOn w:val="a"/>
    <w:rsid w:val="00F80E63"/>
    <w:pPr>
      <w:autoSpaceDE w:val="0"/>
      <w:autoSpaceDN w:val="0"/>
      <w:adjustRightInd w:val="0"/>
      <w:spacing w:line="360" w:lineRule="auto"/>
      <w:jc w:val="left"/>
    </w:pPr>
    <w:rPr>
      <w:kern w:val="0"/>
      <w:sz w:val="21"/>
    </w:rPr>
  </w:style>
  <w:style w:type="paragraph" w:customStyle="1" w:styleId="29">
    <w:name w:val="附录2"/>
    <w:basedOn w:val="a"/>
    <w:next w:val="a"/>
    <w:rsid w:val="00F80E63"/>
    <w:pPr>
      <w:tabs>
        <w:tab w:val="left" w:pos="420"/>
        <w:tab w:val="left" w:pos="624"/>
      </w:tabs>
      <w:ind w:left="420" w:hanging="420"/>
      <w:outlineLvl w:val="1"/>
    </w:pPr>
    <w:rPr>
      <w:rFonts w:ascii="黑体" w:eastAsia="黑体" w:hAnsi="黑体"/>
      <w:b/>
      <w:sz w:val="32"/>
    </w:rPr>
  </w:style>
  <w:style w:type="paragraph" w:customStyle="1" w:styleId="affc">
    <w:name w:val="摘要"/>
    <w:basedOn w:val="a"/>
    <w:next w:val="20"/>
    <w:rsid w:val="00F80E63"/>
    <w:pPr>
      <w:spacing w:line="360" w:lineRule="auto"/>
    </w:pPr>
    <w:rPr>
      <w:rFonts w:eastAsia="黑体"/>
      <w:sz w:val="20"/>
    </w:rPr>
  </w:style>
  <w:style w:type="paragraph" w:customStyle="1" w:styleId="12">
    <w:name w:val="表格1"/>
    <w:basedOn w:val="a"/>
    <w:next w:val="a"/>
    <w:rsid w:val="00F80E63"/>
    <w:pPr>
      <w:kinsoku w:val="0"/>
      <w:wordWrap w:val="0"/>
      <w:overflowPunct w:val="0"/>
      <w:autoSpaceDE w:val="0"/>
      <w:autoSpaceDN w:val="0"/>
      <w:adjustRightInd w:val="0"/>
      <w:spacing w:line="288" w:lineRule="auto"/>
      <w:jc w:val="center"/>
      <w:textAlignment w:val="baseline"/>
    </w:pPr>
    <w:rPr>
      <w:rFonts w:ascii="宋体"/>
      <w:kern w:val="0"/>
      <w:sz w:val="18"/>
    </w:rPr>
  </w:style>
  <w:style w:type="paragraph" w:customStyle="1" w:styleId="2a">
    <w:name w:val="正文字缩2字"/>
    <w:basedOn w:val="a"/>
    <w:rsid w:val="00F80E63"/>
    <w:pPr>
      <w:spacing w:before="60" w:after="60" w:line="360" w:lineRule="auto"/>
      <w:ind w:leftChars="200" w:left="200" w:firstLineChars="200" w:firstLine="200"/>
    </w:pPr>
    <w:rPr>
      <w:sz w:val="24"/>
    </w:rPr>
  </w:style>
  <w:style w:type="paragraph" w:customStyle="1" w:styleId="affd">
    <w:name w:val="af"/>
    <w:basedOn w:val="a"/>
    <w:rsid w:val="00F80E63"/>
    <w:pPr>
      <w:widowControl/>
      <w:spacing w:line="300" w:lineRule="atLeast"/>
      <w:jc w:val="left"/>
    </w:pPr>
    <w:rPr>
      <w:rFonts w:ascii="宋体" w:hAnsi="宋体"/>
      <w:kern w:val="0"/>
      <w:sz w:val="18"/>
    </w:rPr>
  </w:style>
  <w:style w:type="paragraph" w:customStyle="1" w:styleId="affe">
    <w:name w:val="关键词"/>
    <w:basedOn w:val="a"/>
    <w:next w:val="a"/>
    <w:rsid w:val="00F80E63"/>
    <w:pPr>
      <w:spacing w:line="360" w:lineRule="auto"/>
    </w:pPr>
    <w:rPr>
      <w:rFonts w:eastAsia="黑体"/>
      <w:sz w:val="20"/>
    </w:rPr>
  </w:style>
  <w:style w:type="paragraph" w:customStyle="1" w:styleId="xl27">
    <w:name w:val="xl27"/>
    <w:basedOn w:val="a"/>
    <w:rsid w:val="00F80E63"/>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1"/>
    </w:rPr>
  </w:style>
  <w:style w:type="paragraph" w:customStyle="1" w:styleId="13">
    <w:name w:val="小标题 1"/>
    <w:basedOn w:val="a"/>
    <w:rsid w:val="00F80E63"/>
    <w:pPr>
      <w:autoSpaceDE w:val="0"/>
      <w:autoSpaceDN w:val="0"/>
      <w:adjustRightInd w:val="0"/>
      <w:spacing w:line="360" w:lineRule="atLeast"/>
    </w:pPr>
    <w:rPr>
      <w:rFonts w:ascii="文鼎粗黑" w:eastAsia="文鼎粗黑"/>
      <w:kern w:val="0"/>
      <w:sz w:val="22"/>
    </w:rPr>
  </w:style>
  <w:style w:type="paragraph" w:customStyle="1" w:styleId="CharChar1Char">
    <w:name w:val="Char Char1 Char"/>
    <w:basedOn w:val="a"/>
    <w:rsid w:val="00F80E63"/>
    <w:rPr>
      <w:rFonts w:ascii="Tahoma" w:hAnsi="Tahoma"/>
      <w:sz w:val="24"/>
      <w:szCs w:val="24"/>
    </w:rPr>
  </w:style>
  <w:style w:type="paragraph" w:customStyle="1" w:styleId="14">
    <w:name w:val="正文1"/>
    <w:basedOn w:val="a"/>
    <w:rsid w:val="00F80E63"/>
    <w:pPr>
      <w:spacing w:line="300" w:lineRule="auto"/>
      <w:ind w:firstLineChars="200" w:firstLine="200"/>
    </w:pPr>
    <w:rPr>
      <w:sz w:val="24"/>
    </w:rPr>
  </w:style>
  <w:style w:type="paragraph" w:customStyle="1" w:styleId="afff">
    <w:name w:val="二级条标题"/>
    <w:basedOn w:val="aff4"/>
    <w:next w:val="aff6"/>
    <w:rsid w:val="00F80E63"/>
    <w:pPr>
      <w:ind w:left="840"/>
      <w:outlineLvl w:val="3"/>
    </w:pPr>
  </w:style>
  <w:style w:type="paragraph" w:customStyle="1" w:styleId="afff0">
    <w:name w:val="表格文本"/>
    <w:rsid w:val="00F80E63"/>
    <w:pPr>
      <w:tabs>
        <w:tab w:val="decimal" w:pos="0"/>
      </w:tabs>
    </w:pPr>
    <w:rPr>
      <w:rFonts w:ascii="Arial" w:hAnsi="Arial"/>
      <w:sz w:val="21"/>
    </w:rPr>
  </w:style>
  <w:style w:type="paragraph" w:customStyle="1" w:styleId="CharChar1CharCharCharCharCharCharCharCharCharCharCharCharCharChar">
    <w:name w:val="Char Char1 Char Char Char Char Char Char Char Char Char Char Char Char Char Char"/>
    <w:basedOn w:val="a"/>
    <w:rsid w:val="00F80E63"/>
    <w:pPr>
      <w:widowControl/>
      <w:spacing w:after="160" w:line="240" w:lineRule="exact"/>
      <w:jc w:val="left"/>
    </w:pPr>
    <w:rPr>
      <w:rFonts w:ascii="Verdana" w:hAnsi="Verdana"/>
      <w:kern w:val="0"/>
      <w:sz w:val="20"/>
      <w:lang w:eastAsia="en-US"/>
    </w:rPr>
  </w:style>
  <w:style w:type="paragraph" w:customStyle="1" w:styleId="Char10">
    <w:name w:val="Char1"/>
    <w:basedOn w:val="a"/>
    <w:rsid w:val="00F80E63"/>
    <w:rPr>
      <w:sz w:val="21"/>
    </w:rPr>
  </w:style>
  <w:style w:type="paragraph" w:customStyle="1" w:styleId="INStep">
    <w:name w:val="IN Step"/>
    <w:basedOn w:val="a"/>
    <w:rsid w:val="00F80E63"/>
    <w:pPr>
      <w:keepLines/>
      <w:widowControl/>
      <w:tabs>
        <w:tab w:val="left" w:pos="1134"/>
      </w:tabs>
      <w:spacing w:before="80" w:after="80" w:line="300" w:lineRule="auto"/>
      <w:ind w:left="1134" w:hanging="907"/>
      <w:outlineLvl w:val="8"/>
    </w:pPr>
    <w:rPr>
      <w:rFonts w:ascii="Arial" w:hAnsi="Arial"/>
      <w:kern w:val="0"/>
      <w:sz w:val="21"/>
    </w:rPr>
  </w:style>
  <w:style w:type="paragraph" w:customStyle="1" w:styleId="45">
    <w:name w:val="正文4"/>
    <w:basedOn w:val="a"/>
    <w:rsid w:val="00F80E63"/>
    <w:pPr>
      <w:tabs>
        <w:tab w:val="left" w:pos="1275"/>
      </w:tabs>
      <w:spacing w:before="60" w:after="60" w:line="360" w:lineRule="auto"/>
      <w:ind w:leftChars="400" w:left="820" w:hanging="705"/>
    </w:pPr>
    <w:rPr>
      <w:sz w:val="24"/>
    </w:rPr>
  </w:style>
  <w:style w:type="paragraph" w:customStyle="1" w:styleId="Char8">
    <w:name w:val="Char"/>
    <w:basedOn w:val="a"/>
    <w:rsid w:val="00F80E63"/>
    <w:pPr>
      <w:spacing w:line="240" w:lineRule="atLeast"/>
      <w:ind w:left="420" w:firstLine="420"/>
    </w:pPr>
    <w:rPr>
      <w:kern w:val="0"/>
      <w:sz w:val="21"/>
    </w:rPr>
  </w:style>
  <w:style w:type="paragraph" w:customStyle="1" w:styleId="afff1">
    <w:name w:val="表头文本"/>
    <w:rsid w:val="00F80E63"/>
    <w:pPr>
      <w:jc w:val="center"/>
    </w:pPr>
    <w:rPr>
      <w:rFonts w:ascii="Arial" w:hAnsi="Arial"/>
      <w:b/>
      <w:sz w:val="21"/>
    </w:rPr>
  </w:style>
  <w:style w:type="paragraph" w:customStyle="1" w:styleId="46">
    <w:name w:val="样式4"/>
    <w:basedOn w:val="4"/>
    <w:rsid w:val="00F80E63"/>
    <w:pPr>
      <w:adjustRightInd w:val="0"/>
      <w:snapToGrid w:val="0"/>
    </w:pPr>
    <w:rPr>
      <w:rFonts w:ascii="Times New Roman" w:eastAsia="宋体" w:hAnsi="Times New Roman"/>
    </w:rPr>
  </w:style>
  <w:style w:type="paragraph" w:customStyle="1" w:styleId="ItemStepinTable">
    <w:name w:val="Item Step in Table"/>
    <w:rsid w:val="00F80E63"/>
    <w:pPr>
      <w:tabs>
        <w:tab w:val="left" w:pos="397"/>
      </w:tabs>
      <w:spacing w:before="40" w:after="40"/>
      <w:jc w:val="both"/>
    </w:pPr>
    <w:rPr>
      <w:rFonts w:ascii="Arial" w:hAnsi="Arial"/>
      <w:sz w:val="18"/>
    </w:rPr>
  </w:style>
  <w:style w:type="paragraph" w:customStyle="1" w:styleId="xl40">
    <w:name w:val="xl40"/>
    <w:basedOn w:val="a"/>
    <w:rsid w:val="00F80E63"/>
    <w:pPr>
      <w:widowControl/>
      <w:pBdr>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2">
    <w:name w:val="内容标题"/>
    <w:basedOn w:val="a7"/>
    <w:rsid w:val="00F80E63"/>
    <w:rPr>
      <w:rFonts w:ascii="Tahoma" w:hAnsi="Tahoma"/>
      <w:sz w:val="24"/>
    </w:rPr>
  </w:style>
  <w:style w:type="paragraph" w:customStyle="1" w:styleId="15">
    <w:name w:val="首行缩进 1"/>
    <w:basedOn w:val="a"/>
    <w:rsid w:val="00F80E63"/>
    <w:pPr>
      <w:spacing w:after="120" w:line="360" w:lineRule="auto"/>
      <w:ind w:firstLineChars="200" w:firstLine="200"/>
    </w:pPr>
    <w:rPr>
      <w:sz w:val="24"/>
    </w:rPr>
  </w:style>
  <w:style w:type="paragraph" w:customStyle="1" w:styleId="CharCharCharCharCharChar">
    <w:name w:val="Char Char 字元 字元 字元 Char Char Char Char"/>
    <w:basedOn w:val="a"/>
    <w:rsid w:val="00F80E63"/>
    <w:pPr>
      <w:adjustRightInd w:val="0"/>
      <w:spacing w:line="360" w:lineRule="auto"/>
    </w:pPr>
    <w:rPr>
      <w:kern w:val="0"/>
      <w:sz w:val="24"/>
    </w:rPr>
  </w:style>
  <w:style w:type="paragraph" w:customStyle="1" w:styleId="16">
    <w:name w:val="样式1"/>
    <w:basedOn w:val="4"/>
    <w:rsid w:val="00F80E63"/>
    <w:pPr>
      <w:tabs>
        <w:tab w:val="left" w:pos="720"/>
      </w:tabs>
      <w:spacing w:before="500" w:after="260" w:line="560" w:lineRule="atLeast"/>
      <w:ind w:left="420" w:hanging="420"/>
    </w:pPr>
    <w:rPr>
      <w:rFonts w:ascii="Times New Roman" w:eastAsia="宋体" w:hAnsi="Times New Roman"/>
    </w:rPr>
  </w:style>
  <w:style w:type="paragraph" w:customStyle="1" w:styleId="CharChar14CharChar">
    <w:name w:val="Char Char14 Char Char"/>
    <w:basedOn w:val="a"/>
    <w:rsid w:val="00F80E63"/>
    <w:rPr>
      <w:sz w:val="21"/>
      <w:szCs w:val="24"/>
    </w:rPr>
  </w:style>
  <w:style w:type="paragraph" w:customStyle="1" w:styleId="CharCharCharCharCharCharCharCharCharCharCharCharChar">
    <w:name w:val="Char Char Char Char Char Char Char Char Char Char Char Char Char"/>
    <w:basedOn w:val="a"/>
    <w:rsid w:val="00F80E63"/>
    <w:pPr>
      <w:widowControl/>
      <w:spacing w:after="160" w:line="240" w:lineRule="exact"/>
      <w:jc w:val="left"/>
    </w:pPr>
    <w:rPr>
      <w:rFonts w:ascii="Verdana" w:eastAsia="仿宋_GB2312" w:hAnsi="Verdana"/>
      <w:kern w:val="0"/>
      <w:sz w:val="24"/>
      <w:lang w:eastAsia="en-US"/>
    </w:rPr>
  </w:style>
  <w:style w:type="paragraph" w:customStyle="1" w:styleId="afff3">
    <w:name w:val="表文字"/>
    <w:rsid w:val="00F80E63"/>
    <w:rPr>
      <w:rFonts w:ascii="宋体"/>
      <w:kern w:val="2"/>
    </w:rPr>
  </w:style>
  <w:style w:type="paragraph" w:customStyle="1" w:styleId="afff4">
    <w:name w:val="样式 宋体 五号 行距: 单倍行距"/>
    <w:basedOn w:val="a"/>
    <w:rsid w:val="00F80E63"/>
    <w:pPr>
      <w:adjustRightInd w:val="0"/>
      <w:jc w:val="left"/>
    </w:pPr>
    <w:rPr>
      <w:rFonts w:ascii="宋体" w:hAnsi="宋体"/>
      <w:kern w:val="0"/>
      <w:sz w:val="21"/>
    </w:rPr>
  </w:style>
  <w:style w:type="paragraph" w:styleId="afff5">
    <w:name w:val="Revision"/>
    <w:rsid w:val="00F80E63"/>
    <w:rPr>
      <w:kern w:val="2"/>
      <w:sz w:val="21"/>
    </w:rPr>
  </w:style>
  <w:style w:type="paragraph" w:customStyle="1" w:styleId="afff6">
    <w:name w:val="列表项目"/>
    <w:basedOn w:val="a"/>
    <w:rsid w:val="00F80E63"/>
    <w:pPr>
      <w:tabs>
        <w:tab w:val="left" w:pos="420"/>
      </w:tabs>
      <w:spacing w:line="288" w:lineRule="auto"/>
      <w:ind w:leftChars="200" w:left="840" w:hangingChars="200" w:hanging="420"/>
    </w:pPr>
    <w:rPr>
      <w:sz w:val="21"/>
    </w:rPr>
  </w:style>
  <w:style w:type="paragraph" w:customStyle="1" w:styleId="afff7">
    <w:name w:val="首行缩进"/>
    <w:basedOn w:val="a"/>
    <w:rsid w:val="00F80E63"/>
    <w:pPr>
      <w:tabs>
        <w:tab w:val="left" w:pos="540"/>
      </w:tabs>
      <w:spacing w:line="360" w:lineRule="auto"/>
      <w:ind w:left="540"/>
    </w:pPr>
    <w:rPr>
      <w:rFonts w:eastAsia="仿宋_GB2312"/>
    </w:rPr>
  </w:style>
  <w:style w:type="paragraph" w:customStyle="1" w:styleId="INFeature">
    <w:name w:val="IN Feature"/>
    <w:next w:val="INStep"/>
    <w:rsid w:val="00F80E63"/>
    <w:pPr>
      <w:keepNext/>
      <w:keepLines/>
      <w:spacing w:before="240" w:after="240"/>
      <w:outlineLvl w:val="7"/>
    </w:pPr>
    <w:rPr>
      <w:rFonts w:ascii="Arial" w:eastAsia="黑体" w:hAnsi="Arial"/>
      <w:sz w:val="21"/>
    </w:rPr>
  </w:style>
  <w:style w:type="paragraph" w:customStyle="1" w:styleId="afff8">
    <w:name w:val="表号"/>
    <w:basedOn w:val="a"/>
    <w:rsid w:val="00F80E63"/>
    <w:pPr>
      <w:tabs>
        <w:tab w:val="left" w:pos="648"/>
      </w:tabs>
      <w:autoSpaceDE w:val="0"/>
      <w:autoSpaceDN w:val="0"/>
      <w:adjustRightInd w:val="0"/>
      <w:spacing w:before="210" w:after="210"/>
      <w:ind w:left="425" w:hanging="137"/>
      <w:jc w:val="center"/>
    </w:pPr>
    <w:rPr>
      <w:kern w:val="0"/>
      <w:sz w:val="21"/>
      <w:lang w:eastAsia="en-US"/>
    </w:rPr>
  </w:style>
  <w:style w:type="paragraph" w:customStyle="1" w:styleId="afff9">
    <w:name w:val="简单回函地址"/>
    <w:basedOn w:val="a"/>
    <w:rsid w:val="00F80E63"/>
    <w:pPr>
      <w:adjustRightInd w:val="0"/>
      <w:snapToGrid w:val="0"/>
      <w:spacing w:line="360" w:lineRule="auto"/>
    </w:pPr>
    <w:rPr>
      <w:sz w:val="24"/>
    </w:rPr>
  </w:style>
  <w:style w:type="paragraph" w:customStyle="1" w:styleId="074">
    <w:name w:val="样式 首行缩进:  0.74 厘米"/>
    <w:basedOn w:val="a"/>
    <w:rsid w:val="00F80E63"/>
    <w:pPr>
      <w:spacing w:line="360" w:lineRule="auto"/>
      <w:ind w:firstLine="420"/>
    </w:pPr>
    <w:rPr>
      <w:sz w:val="24"/>
    </w:rPr>
  </w:style>
  <w:style w:type="paragraph" w:customStyle="1" w:styleId="2b">
    <w:name w:val="标题2"/>
    <w:basedOn w:val="20"/>
    <w:rsid w:val="00F80E63"/>
    <w:pPr>
      <w:keepNext w:val="0"/>
      <w:keepLines w:val="0"/>
      <w:adjustRightInd w:val="0"/>
      <w:snapToGrid w:val="0"/>
      <w:spacing w:before="0" w:after="0" w:line="360" w:lineRule="auto"/>
      <w:ind w:firstLineChars="196" w:firstLine="574"/>
      <w:outlineLvl w:val="9"/>
    </w:pPr>
    <w:rPr>
      <w:rFonts w:ascii="宋体" w:eastAsia="宋体" w:hAnsi="宋体"/>
      <w:spacing w:val="6"/>
      <w:sz w:val="28"/>
      <w:u w:val="single"/>
    </w:rPr>
  </w:style>
  <w:style w:type="paragraph" w:customStyle="1" w:styleId="ItemStep">
    <w:name w:val="Item Step"/>
    <w:rsid w:val="00F80E63"/>
    <w:pPr>
      <w:tabs>
        <w:tab w:val="left" w:pos="1644"/>
      </w:tabs>
      <w:ind w:left="1644" w:hanging="510"/>
      <w:outlineLvl w:val="4"/>
    </w:pPr>
    <w:rPr>
      <w:rFonts w:ascii="Arial" w:hAnsi="Arial"/>
      <w:sz w:val="21"/>
    </w:rPr>
  </w:style>
  <w:style w:type="paragraph" w:customStyle="1" w:styleId="CharCharChar">
    <w:name w:val="Char Char Char"/>
    <w:basedOn w:val="a"/>
    <w:rsid w:val="00F80E63"/>
    <w:rPr>
      <w:rFonts w:ascii="Tahoma" w:hAnsi="Tahoma"/>
      <w:sz w:val="24"/>
    </w:rPr>
  </w:style>
  <w:style w:type="paragraph" w:customStyle="1" w:styleId="Char1CharCharChar">
    <w:name w:val="Char1 Char Char Char"/>
    <w:basedOn w:val="a"/>
    <w:rsid w:val="00F80E63"/>
    <w:rPr>
      <w:rFonts w:ascii="Tahoma" w:hAnsi="Tahoma"/>
      <w:sz w:val="24"/>
    </w:rPr>
  </w:style>
  <w:style w:type="paragraph" w:customStyle="1" w:styleId="16615">
    <w:name w:val="样式 标题 1 + 居中 段前: 6 磅 段后: 6 磅 行距: 1.5 倍行距"/>
    <w:basedOn w:val="1"/>
    <w:rsid w:val="00F80E63"/>
    <w:pPr>
      <w:keepLines/>
      <w:adjustRightInd w:val="0"/>
      <w:spacing w:before="120" w:after="120" w:line="360" w:lineRule="auto"/>
      <w:jc w:val="center"/>
    </w:pPr>
    <w:rPr>
      <w:rFonts w:ascii="Times New Roman"/>
      <w:b/>
      <w:kern w:val="44"/>
      <w:sz w:val="32"/>
    </w:rPr>
  </w:style>
  <w:style w:type="paragraph" w:customStyle="1" w:styleId="Default">
    <w:name w:val="Default"/>
    <w:next w:val="a"/>
    <w:link w:val="DefaultChar"/>
    <w:rsid w:val="00F80E63"/>
    <w:pPr>
      <w:widowControl w:val="0"/>
      <w:autoSpaceDE w:val="0"/>
      <w:autoSpaceDN w:val="0"/>
      <w:adjustRightInd w:val="0"/>
    </w:pPr>
    <w:rPr>
      <w:rFonts w:ascii="宋体"/>
      <w:color w:val="000000"/>
      <w:sz w:val="24"/>
    </w:rPr>
  </w:style>
  <w:style w:type="character" w:customStyle="1" w:styleId="DefaultChar">
    <w:name w:val="Default Char"/>
    <w:link w:val="Default"/>
    <w:qFormat/>
    <w:rsid w:val="00F80E63"/>
    <w:rPr>
      <w:rFonts w:ascii="宋体"/>
      <w:color w:val="000000"/>
      <w:sz w:val="24"/>
      <w:lang w:val="en-US" w:eastAsia="zh-CN" w:bidi="ar-SA"/>
    </w:rPr>
  </w:style>
  <w:style w:type="paragraph" w:customStyle="1" w:styleId="afffa">
    <w:name w:val="编号正文"/>
    <w:basedOn w:val="afffb"/>
    <w:rsid w:val="00F80E63"/>
    <w:pPr>
      <w:snapToGrid/>
      <w:spacing w:line="360" w:lineRule="auto"/>
      <w:ind w:left="1407" w:hanging="1047"/>
      <w:jc w:val="left"/>
    </w:pPr>
    <w:rPr>
      <w:rFonts w:ascii="Times New Roman" w:eastAsia="仿宋_GB2312" w:hAnsi="Times New Roman"/>
    </w:rPr>
  </w:style>
  <w:style w:type="paragraph" w:customStyle="1" w:styleId="afffb">
    <w:name w:val="文档正文"/>
    <w:basedOn w:val="a"/>
    <w:rsid w:val="00F80E63"/>
    <w:pPr>
      <w:adjustRightInd w:val="0"/>
      <w:snapToGrid w:val="0"/>
      <w:spacing w:line="440" w:lineRule="exact"/>
      <w:ind w:firstLine="567"/>
      <w:textAlignment w:val="baseline"/>
    </w:pPr>
    <w:rPr>
      <w:rFonts w:ascii="Arial Narrow" w:hAnsi="Arial Narrow"/>
      <w:kern w:val="0"/>
      <w:sz w:val="24"/>
    </w:rPr>
  </w:style>
  <w:style w:type="paragraph" w:customStyle="1" w:styleId="17">
    <w:name w:val="附录1"/>
    <w:basedOn w:val="a"/>
    <w:next w:val="a"/>
    <w:rsid w:val="00F80E63"/>
    <w:pPr>
      <w:tabs>
        <w:tab w:val="left" w:pos="1304"/>
      </w:tabs>
      <w:ind w:left="425" w:hanging="425"/>
      <w:outlineLvl w:val="0"/>
    </w:pPr>
    <w:rPr>
      <w:rFonts w:ascii="黑体" w:eastAsia="黑体" w:hAnsi="黑体"/>
      <w:b/>
      <w:sz w:val="44"/>
    </w:rPr>
  </w:style>
  <w:style w:type="paragraph" w:customStyle="1" w:styleId="afffc">
    <w:name w:val="表格内文字"/>
    <w:basedOn w:val="ab"/>
    <w:rsid w:val="00F80E63"/>
    <w:pPr>
      <w:adjustRightInd w:val="0"/>
    </w:pPr>
    <w:rPr>
      <w:rFonts w:ascii="Times New Roman" w:hAnsi="Times New Roman"/>
      <w:color w:val="000000"/>
      <w:lang w:val="en-GB"/>
    </w:rPr>
  </w:style>
  <w:style w:type="paragraph" w:customStyle="1" w:styleId="0740">
    <w:name w:val="标书正文:  0.74 厘米"/>
    <w:basedOn w:val="a"/>
    <w:rsid w:val="00F80E63"/>
    <w:pPr>
      <w:snapToGrid w:val="0"/>
      <w:spacing w:line="360" w:lineRule="auto"/>
      <w:ind w:firstLine="420"/>
    </w:pPr>
    <w:rPr>
      <w:sz w:val="24"/>
    </w:rPr>
  </w:style>
  <w:style w:type="paragraph" w:customStyle="1" w:styleId="210">
    <w:name w:val="正文文本 21"/>
    <w:basedOn w:val="a"/>
    <w:rsid w:val="00F80E63"/>
    <w:pPr>
      <w:adjustRightInd w:val="0"/>
      <w:spacing w:before="120" w:line="360" w:lineRule="auto"/>
      <w:ind w:firstLine="480"/>
      <w:textAlignment w:val="baseline"/>
    </w:pPr>
    <w:rPr>
      <w:sz w:val="24"/>
    </w:rPr>
  </w:style>
  <w:style w:type="paragraph" w:customStyle="1" w:styleId="CharCharCharCharCharCharChar">
    <w:name w:val="Char Char Char Char Char Char Char"/>
    <w:basedOn w:val="a7"/>
    <w:rsid w:val="00F80E63"/>
    <w:rPr>
      <w:rFonts w:ascii="宋体" w:hAnsi="Tahoma"/>
    </w:rPr>
  </w:style>
  <w:style w:type="paragraph" w:customStyle="1" w:styleId="afffd">
    <w:name w:val="司法正文"/>
    <w:rsid w:val="00F80E63"/>
    <w:pPr>
      <w:widowControl w:val="0"/>
      <w:ind w:firstLineChars="200" w:firstLine="200"/>
      <w:jc w:val="both"/>
    </w:pPr>
    <w:rPr>
      <w:rFonts w:eastAsia="仿宋_GB2312"/>
      <w:sz w:val="32"/>
    </w:rPr>
  </w:style>
  <w:style w:type="paragraph" w:customStyle="1" w:styleId="ParaCharCharCharCharCharCharChar">
    <w:name w:val="默认段落字体 Para Char Char Char Char Char Char Char"/>
    <w:basedOn w:val="a"/>
    <w:rsid w:val="00F80E63"/>
    <w:rPr>
      <w:rFonts w:ascii="Tahoma" w:hAnsi="Tahoma"/>
      <w:sz w:val="24"/>
    </w:rPr>
  </w:style>
  <w:style w:type="paragraph" w:customStyle="1" w:styleId="605">
    <w:name w:val="样式 标题 6第五层条 + 三号 段前: 0.5 行"/>
    <w:basedOn w:val="6"/>
    <w:rsid w:val="00F80E63"/>
    <w:pPr>
      <w:widowControl/>
      <w:adjustRightInd/>
      <w:snapToGrid/>
      <w:spacing w:beforeLines="50"/>
      <w:jc w:val="left"/>
    </w:pPr>
    <w:rPr>
      <w:rFonts w:ascii="Times New Roman" w:eastAsia="宋体" w:hAnsi="Times New Roman"/>
      <w:snapToGrid w:val="0"/>
      <w:kern w:val="24"/>
      <w:sz w:val="28"/>
    </w:rPr>
  </w:style>
  <w:style w:type="paragraph" w:customStyle="1" w:styleId="ItemList">
    <w:name w:val="Item List"/>
    <w:rsid w:val="00F80E63"/>
    <w:pPr>
      <w:tabs>
        <w:tab w:val="left" w:pos="1644"/>
      </w:tabs>
      <w:spacing w:line="300" w:lineRule="auto"/>
      <w:ind w:left="1644" w:hanging="510"/>
      <w:jc w:val="both"/>
    </w:pPr>
    <w:rPr>
      <w:rFonts w:ascii="Arial" w:hAnsi="Arial"/>
      <w:sz w:val="21"/>
    </w:rPr>
  </w:style>
  <w:style w:type="paragraph" w:customStyle="1" w:styleId="afffe">
    <w:name w:val="没有缩进（为图形使用）"/>
    <w:basedOn w:val="a"/>
    <w:rsid w:val="00F80E63"/>
    <w:pPr>
      <w:spacing w:before="120" w:after="120" w:line="360" w:lineRule="auto"/>
    </w:pPr>
    <w:rPr>
      <w:sz w:val="24"/>
    </w:rPr>
  </w:style>
  <w:style w:type="paragraph" w:customStyle="1" w:styleId="affff">
    <w:name w:val="操作步骤"/>
    <w:basedOn w:val="a"/>
    <w:rsid w:val="00F80E63"/>
    <w:pPr>
      <w:tabs>
        <w:tab w:val="left" w:pos="425"/>
      </w:tabs>
      <w:autoSpaceDE w:val="0"/>
      <w:autoSpaceDN w:val="0"/>
      <w:adjustRightInd w:val="0"/>
      <w:snapToGrid w:val="0"/>
      <w:spacing w:line="40" w:lineRule="atLeast"/>
      <w:ind w:left="425" w:hanging="425"/>
      <w:textAlignment w:val="bottom"/>
    </w:pPr>
    <w:rPr>
      <w:rFonts w:ascii="昆仑楷体" w:eastAsia="楷体_GB2312"/>
      <w:kern w:val="0"/>
      <w:sz w:val="21"/>
    </w:rPr>
  </w:style>
  <w:style w:type="paragraph" w:customStyle="1" w:styleId="affff0">
    <w:name w:val="正文 + 三号"/>
    <w:basedOn w:val="a"/>
    <w:rsid w:val="00F80E63"/>
    <w:rPr>
      <w:sz w:val="21"/>
    </w:rPr>
  </w:style>
  <w:style w:type="paragraph" w:customStyle="1" w:styleId="18">
    <w:name w:val="1.正文"/>
    <w:basedOn w:val="a"/>
    <w:rsid w:val="00F80E63"/>
    <w:pPr>
      <w:spacing w:line="360" w:lineRule="auto"/>
      <w:ind w:leftChars="225" w:left="540" w:firstLineChars="225" w:firstLine="540"/>
    </w:pPr>
    <w:rPr>
      <w:sz w:val="24"/>
    </w:rPr>
  </w:style>
  <w:style w:type="paragraph" w:customStyle="1" w:styleId="1Heading0SectionHeadPIM1H1h11stlevell11H1">
    <w:name w:val="样式 标题 1章标题Heading 0Section HeadPIM 1H1h11st levell11H1..."/>
    <w:basedOn w:val="1"/>
    <w:rsid w:val="00F80E63"/>
    <w:pPr>
      <w:keepLines/>
      <w:pageBreakBefore/>
      <w:tabs>
        <w:tab w:val="left" w:pos="432"/>
      </w:tabs>
      <w:autoSpaceDE w:val="0"/>
      <w:autoSpaceDN w:val="0"/>
      <w:adjustRightInd w:val="0"/>
      <w:spacing w:before="340" w:after="330" w:line="578" w:lineRule="atLeast"/>
      <w:textAlignment w:val="bottom"/>
    </w:pPr>
    <w:rPr>
      <w:rFonts w:ascii="Times New Roman" w:eastAsia="黑体" w:hAnsi="宋体"/>
      <w:b/>
      <w:kern w:val="44"/>
      <w:sz w:val="36"/>
    </w:rPr>
  </w:style>
  <w:style w:type="paragraph" w:customStyle="1" w:styleId="52">
    <w:name w:val="标题5"/>
    <w:basedOn w:val="a"/>
    <w:rsid w:val="00F80E63"/>
    <w:pPr>
      <w:tabs>
        <w:tab w:val="left" w:pos="0"/>
      </w:tabs>
      <w:autoSpaceDE w:val="0"/>
      <w:autoSpaceDN w:val="0"/>
      <w:adjustRightInd w:val="0"/>
      <w:snapToGrid w:val="0"/>
      <w:spacing w:line="320" w:lineRule="atLeast"/>
    </w:pPr>
    <w:rPr>
      <w:rFonts w:ascii="宋体"/>
      <w:kern w:val="0"/>
      <w:sz w:val="21"/>
    </w:rPr>
  </w:style>
  <w:style w:type="paragraph" w:customStyle="1" w:styleId="37">
    <w:name w:val="样式3"/>
    <w:basedOn w:val="1"/>
    <w:next w:val="1"/>
    <w:rsid w:val="00F80E63"/>
    <w:pPr>
      <w:keepLines/>
      <w:adjustRightInd w:val="0"/>
      <w:spacing w:before="340" w:after="330" w:line="576" w:lineRule="auto"/>
    </w:pPr>
    <w:rPr>
      <w:rFonts w:ascii="Times New Roman" w:eastAsia="黑体"/>
      <w:b/>
      <w:kern w:val="44"/>
      <w:sz w:val="44"/>
    </w:rPr>
  </w:style>
  <w:style w:type="paragraph" w:customStyle="1" w:styleId="Char20">
    <w:name w:val="Char2"/>
    <w:basedOn w:val="a"/>
    <w:rsid w:val="00F80E63"/>
    <w:pPr>
      <w:spacing w:line="240" w:lineRule="atLeast"/>
      <w:ind w:left="420" w:firstLine="420"/>
    </w:pPr>
    <w:rPr>
      <w:kern w:val="0"/>
      <w:sz w:val="21"/>
    </w:rPr>
  </w:style>
  <w:style w:type="paragraph" w:customStyle="1" w:styleId="tabletext0">
    <w:name w:val="tabletext"/>
    <w:basedOn w:val="a"/>
    <w:rsid w:val="00F80E63"/>
    <w:pPr>
      <w:widowControl/>
      <w:spacing w:before="100" w:beforeAutospacing="1" w:after="100" w:afterAutospacing="1"/>
      <w:jc w:val="left"/>
    </w:pPr>
    <w:rPr>
      <w:rFonts w:ascii="宋体" w:hAnsi="宋体" w:cs="宋体"/>
      <w:kern w:val="0"/>
      <w:sz w:val="24"/>
      <w:szCs w:val="24"/>
    </w:rPr>
  </w:style>
  <w:style w:type="paragraph" w:customStyle="1" w:styleId="151">
    <w:name w:val="样式 行距: 1.5 倍行距1"/>
    <w:basedOn w:val="a"/>
    <w:rsid w:val="00F80E63"/>
    <w:pPr>
      <w:snapToGrid w:val="0"/>
    </w:pPr>
    <w:rPr>
      <w:sz w:val="21"/>
    </w:rPr>
  </w:style>
  <w:style w:type="paragraph" w:customStyle="1" w:styleId="1xz">
    <w:name w:val="样式1xz"/>
    <w:basedOn w:val="a"/>
    <w:rsid w:val="00F80E63"/>
    <w:pPr>
      <w:tabs>
        <w:tab w:val="left" w:pos="1050"/>
        <w:tab w:val="right" w:leader="dot" w:pos="8296"/>
      </w:tabs>
    </w:pPr>
    <w:rPr>
      <w:caps/>
      <w:spacing w:val="20"/>
      <w:sz w:val="24"/>
    </w:rPr>
  </w:style>
  <w:style w:type="paragraph" w:customStyle="1" w:styleId="ListParagraph7e3d41e5-4fa9-4509-ae45-d4f1904496ef">
    <w:name w:val="List Paragraph_7e3d41e5-4fa9-4509-ae45-d4f1904496ef"/>
    <w:basedOn w:val="a"/>
    <w:rsid w:val="00F80E63"/>
    <w:pPr>
      <w:spacing w:line="340" w:lineRule="exact"/>
      <w:ind w:firstLineChars="200" w:firstLine="420"/>
    </w:pPr>
    <w:rPr>
      <w:sz w:val="21"/>
      <w:szCs w:val="24"/>
    </w:rPr>
  </w:style>
  <w:style w:type="paragraph" w:customStyle="1" w:styleId="Char1CharCharChar1">
    <w:name w:val="Char1 Char Char Char1"/>
    <w:basedOn w:val="a"/>
    <w:rsid w:val="00F80E63"/>
    <w:rPr>
      <w:rFonts w:ascii="Tahoma" w:hAnsi="Tahoma"/>
      <w:sz w:val="30"/>
    </w:rPr>
  </w:style>
  <w:style w:type="paragraph" w:customStyle="1" w:styleId="20257">
    <w:name w:val="样式 样式 正文首行缩进 2 + 左  0 字符 + 首行缩进:  2.57 字符"/>
    <w:basedOn w:val="a"/>
    <w:next w:val="a"/>
    <w:rsid w:val="00F80E63"/>
    <w:pPr>
      <w:adjustRightInd w:val="0"/>
      <w:snapToGrid w:val="0"/>
      <w:spacing w:after="120"/>
      <w:ind w:firstLineChars="257" w:firstLine="540"/>
    </w:pPr>
    <w:rPr>
      <w:sz w:val="21"/>
    </w:rPr>
  </w:style>
  <w:style w:type="paragraph" w:customStyle="1" w:styleId="19">
    <w:name w:val="文本框样式1"/>
    <w:basedOn w:val="a"/>
    <w:rsid w:val="00F80E63"/>
    <w:pPr>
      <w:adjustRightInd w:val="0"/>
      <w:snapToGrid w:val="0"/>
      <w:spacing w:before="60" w:line="180" w:lineRule="exact"/>
      <w:jc w:val="center"/>
    </w:pPr>
    <w:rPr>
      <w:sz w:val="21"/>
    </w:rPr>
  </w:style>
  <w:style w:type="paragraph" w:customStyle="1" w:styleId="PullQuote">
    <w:name w:val="Pull Quote"/>
    <w:basedOn w:val="a"/>
    <w:rsid w:val="00F80E63"/>
    <w:pPr>
      <w:pBdr>
        <w:top w:val="single" w:sz="18" w:space="12" w:color="auto"/>
        <w:left w:val="single" w:sz="6" w:space="12" w:color="FFFFFF"/>
        <w:bottom w:val="single" w:sz="6" w:space="12" w:color="auto"/>
        <w:right w:val="single" w:sz="6" w:space="12" w:color="FFFFFF"/>
      </w:pBdr>
      <w:shd w:val="pct10" w:color="auto" w:fill="auto"/>
      <w:spacing w:before="120" w:after="240" w:line="288" w:lineRule="auto"/>
      <w:ind w:left="144" w:right="144"/>
      <w:jc w:val="center"/>
    </w:pPr>
    <w:rPr>
      <w:b/>
      <w:i/>
      <w:sz w:val="24"/>
    </w:rPr>
  </w:style>
  <w:style w:type="paragraph" w:customStyle="1" w:styleId="affff1">
    <w:name w:val="缺省文本"/>
    <w:basedOn w:val="a"/>
    <w:rsid w:val="00F80E63"/>
    <w:pPr>
      <w:tabs>
        <w:tab w:val="left" w:pos="1260"/>
      </w:tabs>
      <w:autoSpaceDE w:val="0"/>
      <w:autoSpaceDN w:val="0"/>
      <w:adjustRightInd w:val="0"/>
      <w:spacing w:line="360" w:lineRule="auto"/>
      <w:jc w:val="left"/>
    </w:pPr>
    <w:rPr>
      <w:kern w:val="0"/>
      <w:sz w:val="24"/>
    </w:rPr>
  </w:style>
  <w:style w:type="paragraph" w:customStyle="1" w:styleId="affff2">
    <w:name w:val="普通正文"/>
    <w:basedOn w:val="a"/>
    <w:rsid w:val="00F80E63"/>
    <w:pPr>
      <w:adjustRightInd w:val="0"/>
      <w:spacing w:before="120" w:after="120" w:line="360" w:lineRule="auto"/>
      <w:ind w:firstLine="480"/>
      <w:jc w:val="left"/>
      <w:textAlignment w:val="baseline"/>
    </w:pPr>
    <w:rPr>
      <w:rFonts w:ascii="Arial" w:hAnsi="Arial"/>
      <w:kern w:val="0"/>
      <w:sz w:val="24"/>
    </w:rPr>
  </w:style>
  <w:style w:type="paragraph" w:customStyle="1" w:styleId="affff3">
    <w:name w:val="È±Ê¡ÎÄ±¾"/>
    <w:basedOn w:val="a"/>
    <w:rsid w:val="00F80E63"/>
    <w:pPr>
      <w:widowControl/>
      <w:overflowPunct w:val="0"/>
      <w:autoSpaceDE w:val="0"/>
      <w:autoSpaceDN w:val="0"/>
      <w:adjustRightInd w:val="0"/>
      <w:jc w:val="left"/>
      <w:textAlignment w:val="baseline"/>
    </w:pPr>
    <w:rPr>
      <w:kern w:val="0"/>
      <w:sz w:val="24"/>
    </w:rPr>
  </w:style>
  <w:style w:type="paragraph" w:customStyle="1" w:styleId="Note">
    <w:name w:val="Note"/>
    <w:basedOn w:val="a"/>
    <w:rsid w:val="00F80E63"/>
    <w:pPr>
      <w:pBdr>
        <w:top w:val="single" w:sz="12" w:space="3" w:color="auto"/>
        <w:bottom w:val="single" w:sz="12" w:space="3" w:color="auto"/>
      </w:pBdr>
      <w:spacing w:line="360" w:lineRule="auto"/>
    </w:pPr>
    <w:rPr>
      <w:sz w:val="24"/>
    </w:rPr>
  </w:style>
  <w:style w:type="paragraph" w:customStyle="1" w:styleId="TableHeading">
    <w:name w:val="Table Heading"/>
    <w:rsid w:val="00F80E63"/>
    <w:pPr>
      <w:keepNext/>
      <w:snapToGrid w:val="0"/>
      <w:spacing w:before="80" w:after="80"/>
      <w:jc w:val="center"/>
    </w:pPr>
    <w:rPr>
      <w:rFonts w:ascii="Arial" w:eastAsia="黑体" w:hAnsi="Arial"/>
      <w:sz w:val="18"/>
    </w:rPr>
  </w:style>
  <w:style w:type="paragraph" w:customStyle="1" w:styleId="Char9">
    <w:name w:val="正文格式 Char"/>
    <w:basedOn w:val="a"/>
    <w:rsid w:val="00F80E63"/>
    <w:pPr>
      <w:widowControl/>
      <w:adjustRightInd w:val="0"/>
      <w:spacing w:line="440" w:lineRule="atLeast"/>
      <w:ind w:firstLine="510"/>
      <w:textAlignment w:val="baseline"/>
    </w:pPr>
    <w:rPr>
      <w:kern w:val="0"/>
      <w:sz w:val="24"/>
    </w:rPr>
  </w:style>
  <w:style w:type="paragraph" w:customStyle="1" w:styleId="affff4">
    <w:name w:val="图例"/>
    <w:basedOn w:val="a"/>
    <w:rsid w:val="00F80E63"/>
    <w:pPr>
      <w:spacing w:before="120" w:after="120" w:line="360" w:lineRule="auto"/>
      <w:jc w:val="center"/>
    </w:pPr>
    <w:rPr>
      <w:rFonts w:eastAsia="仿宋_GB2312"/>
      <w:b/>
      <w:sz w:val="24"/>
    </w:rPr>
  </w:style>
  <w:style w:type="paragraph" w:customStyle="1" w:styleId="AANumbering">
    <w:name w:val="AA Numbering"/>
    <w:basedOn w:val="a"/>
    <w:rsid w:val="00F80E63"/>
    <w:pPr>
      <w:widowControl/>
      <w:tabs>
        <w:tab w:val="left" w:pos="1134"/>
        <w:tab w:val="left" w:pos="1280"/>
      </w:tabs>
      <w:adjustRightInd w:val="0"/>
      <w:snapToGrid w:val="0"/>
      <w:spacing w:line="280" w:lineRule="atLeast"/>
      <w:jc w:val="left"/>
    </w:pPr>
    <w:rPr>
      <w:rFonts w:eastAsia="PMingLiU"/>
      <w:kern w:val="0"/>
      <w:sz w:val="24"/>
      <w:lang w:eastAsia="zh-TW"/>
    </w:rPr>
  </w:style>
  <w:style w:type="paragraph" w:customStyle="1" w:styleId="TableTextChar1">
    <w:name w:val="Table Text Char1"/>
    <w:rsid w:val="00F80E63"/>
    <w:pPr>
      <w:snapToGrid w:val="0"/>
      <w:spacing w:before="80" w:after="80"/>
    </w:pPr>
    <w:rPr>
      <w:rFonts w:ascii="Arial" w:hAnsi="Arial"/>
      <w:kern w:val="2"/>
      <w:sz w:val="18"/>
    </w:rPr>
  </w:style>
  <w:style w:type="paragraph" w:customStyle="1" w:styleId="1a">
    <w:name w:val="1"/>
    <w:basedOn w:val="a"/>
    <w:next w:val="ab"/>
    <w:rsid w:val="00F80E63"/>
    <w:rPr>
      <w:rFonts w:ascii="宋体" w:hAnsi="Courier New"/>
      <w:sz w:val="21"/>
    </w:rPr>
  </w:style>
  <w:style w:type="paragraph" w:customStyle="1" w:styleId="style1">
    <w:name w:val="style1"/>
    <w:basedOn w:val="a"/>
    <w:rsid w:val="00F80E63"/>
    <w:pPr>
      <w:widowControl/>
      <w:spacing w:before="100" w:beforeAutospacing="1" w:after="100" w:afterAutospacing="1"/>
      <w:jc w:val="left"/>
    </w:pPr>
    <w:rPr>
      <w:rFonts w:ascii="宋体" w:hAnsi="宋体"/>
      <w:kern w:val="0"/>
      <w:sz w:val="21"/>
    </w:rPr>
  </w:style>
  <w:style w:type="paragraph" w:customStyle="1" w:styleId="bt">
    <w:name w:val="bt"/>
    <w:basedOn w:val="a"/>
    <w:next w:val="a0"/>
    <w:rsid w:val="00F80E63"/>
    <w:pPr>
      <w:overflowPunct w:val="0"/>
      <w:autoSpaceDE w:val="0"/>
      <w:autoSpaceDN w:val="0"/>
      <w:adjustRightInd w:val="0"/>
      <w:snapToGrid w:val="0"/>
      <w:spacing w:before="100" w:after="100" w:line="240" w:lineRule="atLeast"/>
      <w:ind w:left="2880" w:hanging="360"/>
      <w:textAlignment w:val="baseline"/>
    </w:pPr>
    <w:rPr>
      <w:rFonts w:ascii="宋体"/>
      <w:kern w:val="0"/>
      <w:sz w:val="20"/>
    </w:rPr>
  </w:style>
  <w:style w:type="paragraph" w:customStyle="1" w:styleId="affff5">
    <w:name w:val="项目"/>
    <w:basedOn w:val="a"/>
    <w:rsid w:val="00F80E63"/>
    <w:pPr>
      <w:tabs>
        <w:tab w:val="left" w:pos="1280"/>
      </w:tabs>
      <w:spacing w:before="120" w:after="120" w:line="360" w:lineRule="auto"/>
      <w:ind w:left="-7" w:firstLine="567"/>
      <w:jc w:val="left"/>
      <w:textAlignment w:val="baseline"/>
    </w:pPr>
    <w:rPr>
      <w:rFonts w:ascii="宋体"/>
      <w:kern w:val="0"/>
      <w:sz w:val="24"/>
    </w:rPr>
  </w:style>
  <w:style w:type="paragraph" w:customStyle="1" w:styleId="affff6">
    <w:name w:val="正文格式"/>
    <w:basedOn w:val="a"/>
    <w:rsid w:val="00F80E63"/>
    <w:pPr>
      <w:widowControl/>
      <w:adjustRightInd w:val="0"/>
      <w:snapToGrid w:val="0"/>
      <w:spacing w:before="60" w:line="360" w:lineRule="auto"/>
      <w:ind w:firstLineChars="200" w:firstLine="480"/>
      <w:jc w:val="left"/>
      <w:textAlignment w:val="baseline"/>
    </w:pPr>
    <w:rPr>
      <w:rFonts w:ascii="宋体" w:hAnsi="宋体"/>
      <w:color w:val="000000"/>
      <w:kern w:val="0"/>
      <w:sz w:val="24"/>
    </w:rPr>
  </w:style>
  <w:style w:type="paragraph" w:customStyle="1" w:styleId="D">
    <w:name w:val="D正文"/>
    <w:basedOn w:val="2"/>
    <w:qFormat/>
    <w:rsid w:val="00F80E63"/>
    <w:pPr>
      <w:widowControl/>
      <w:spacing w:before="100" w:beforeAutospacing="1" w:after="100" w:afterAutospacing="1"/>
      <w:ind w:leftChars="0" w:left="0"/>
      <w:jc w:val="left"/>
    </w:pPr>
  </w:style>
  <w:style w:type="paragraph" w:customStyle="1" w:styleId="affff7">
    <w:name w:val="文章正文"/>
    <w:basedOn w:val="a"/>
    <w:rsid w:val="00F80E63"/>
    <w:pPr>
      <w:ind w:firstLineChars="200" w:firstLine="560"/>
    </w:pPr>
    <w:rPr>
      <w:rFonts w:ascii="仿宋_GB2312" w:eastAsia="仿宋_GB2312" w:hAnsi="宋体"/>
      <w:color w:val="000000"/>
    </w:rPr>
  </w:style>
  <w:style w:type="paragraph" w:customStyle="1" w:styleId="221">
    <w:name w:val="样式 样式 首行缩进:  2 字符 + 首行缩进:  2 字符"/>
    <w:basedOn w:val="a"/>
    <w:rsid w:val="00F80E63"/>
    <w:pPr>
      <w:spacing w:line="360" w:lineRule="auto"/>
      <w:ind w:firstLineChars="200" w:firstLine="480"/>
    </w:pPr>
    <w:rPr>
      <w:sz w:val="24"/>
    </w:rPr>
  </w:style>
  <w:style w:type="paragraph" w:customStyle="1" w:styleId="affff8">
    <w:name w:val="图片文字"/>
    <w:basedOn w:val="a"/>
    <w:rsid w:val="00F80E63"/>
    <w:pPr>
      <w:spacing w:line="240" w:lineRule="atLeast"/>
      <w:jc w:val="center"/>
    </w:pPr>
    <w:rPr>
      <w:sz w:val="21"/>
    </w:rPr>
  </w:style>
  <w:style w:type="paragraph" w:customStyle="1" w:styleId="211">
    <w:name w:val="正文文本缩进 21"/>
    <w:basedOn w:val="a"/>
    <w:rsid w:val="00F80E63"/>
    <w:pPr>
      <w:adjustRightInd w:val="0"/>
      <w:spacing w:before="120"/>
      <w:ind w:firstLine="420"/>
      <w:textAlignment w:val="baseline"/>
    </w:pPr>
    <w:rPr>
      <w:sz w:val="24"/>
    </w:rPr>
  </w:style>
  <w:style w:type="paragraph" w:customStyle="1" w:styleId="affff9">
    <w:name w:val="标准正文"/>
    <w:basedOn w:val="a4"/>
    <w:rsid w:val="00F80E63"/>
    <w:pPr>
      <w:spacing w:before="60" w:after="60" w:line="360" w:lineRule="auto"/>
      <w:ind w:left="0" w:firstLine="482"/>
    </w:pPr>
    <w:rPr>
      <w:rFonts w:ascii="Arial" w:hAnsi="Arial"/>
      <w:sz w:val="24"/>
    </w:rPr>
  </w:style>
  <w:style w:type="paragraph" w:customStyle="1" w:styleId="38">
    <w:name w:val="附录3"/>
    <w:basedOn w:val="a"/>
    <w:next w:val="a"/>
    <w:rsid w:val="00F80E63"/>
    <w:pPr>
      <w:tabs>
        <w:tab w:val="left" w:pos="851"/>
      </w:tabs>
      <w:ind w:left="425" w:hanging="425"/>
      <w:outlineLvl w:val="2"/>
    </w:pPr>
    <w:rPr>
      <w:rFonts w:eastAsia="黑体"/>
      <w:b/>
      <w:sz w:val="32"/>
    </w:rPr>
  </w:style>
  <w:style w:type="paragraph" w:customStyle="1" w:styleId="affffa">
    <w:name w:val="表头样式"/>
    <w:basedOn w:val="a"/>
    <w:rsid w:val="00F80E63"/>
    <w:pPr>
      <w:autoSpaceDE w:val="0"/>
      <w:autoSpaceDN w:val="0"/>
      <w:adjustRightInd w:val="0"/>
      <w:spacing w:line="360" w:lineRule="auto"/>
      <w:jc w:val="left"/>
    </w:pPr>
    <w:rPr>
      <w:b/>
      <w:kern w:val="0"/>
      <w:sz w:val="21"/>
    </w:rPr>
  </w:style>
  <w:style w:type="paragraph" w:customStyle="1" w:styleId="GB23122">
    <w:name w:val="样式 仿宋_GB2312 首行缩进:  2 字符"/>
    <w:basedOn w:val="a"/>
    <w:rsid w:val="00F80E63"/>
    <w:pPr>
      <w:spacing w:line="600" w:lineRule="exact"/>
      <w:ind w:firstLineChars="150" w:firstLine="420"/>
      <w:jc w:val="left"/>
    </w:pPr>
    <w:rPr>
      <w:rFonts w:ascii="仿宋_GB2312" w:eastAsia="仿宋_GB2312" w:hAnsi="Arial"/>
      <w:color w:val="000000"/>
      <w:kern w:val="0"/>
      <w:lang w:val="zh-CN"/>
    </w:rPr>
  </w:style>
  <w:style w:type="paragraph" w:customStyle="1" w:styleId="TableTextCharChar">
    <w:name w:val="Table Text Char Char"/>
    <w:rsid w:val="00F80E63"/>
    <w:pPr>
      <w:snapToGrid w:val="0"/>
      <w:spacing w:before="80" w:after="80"/>
    </w:pPr>
    <w:rPr>
      <w:rFonts w:ascii="Arial" w:hAnsi="Arial"/>
      <w:kern w:val="2"/>
      <w:sz w:val="18"/>
    </w:rPr>
  </w:style>
  <w:style w:type="paragraph" w:customStyle="1" w:styleId="affffb">
    <w:name w:val="_"/>
    <w:basedOn w:val="a"/>
    <w:rsid w:val="00F80E63"/>
    <w:pPr>
      <w:adjustRightInd w:val="0"/>
      <w:spacing w:line="360" w:lineRule="auto"/>
      <w:ind w:left="480" w:firstLineChars="200" w:firstLine="200"/>
      <w:textAlignment w:val="baseline"/>
    </w:pPr>
    <w:rPr>
      <w:kern w:val="0"/>
      <w:sz w:val="24"/>
    </w:rPr>
  </w:style>
  <w:style w:type="paragraph" w:customStyle="1" w:styleId="affffc">
    <w:name w:val="可研正文"/>
    <w:basedOn w:val="a0"/>
    <w:rsid w:val="00F80E63"/>
    <w:pPr>
      <w:adjustRightInd w:val="0"/>
      <w:snapToGrid w:val="0"/>
      <w:spacing w:line="440" w:lineRule="exact"/>
      <w:ind w:firstLine="567"/>
    </w:pPr>
    <w:rPr>
      <w:rFonts w:ascii="Times New Roman" w:eastAsia="宋体"/>
      <w:sz w:val="28"/>
    </w:rPr>
  </w:style>
  <w:style w:type="paragraph" w:customStyle="1" w:styleId="TableContents">
    <w:name w:val="Table Contents"/>
    <w:basedOn w:val="a0"/>
    <w:rsid w:val="00F80E63"/>
    <w:pPr>
      <w:suppressAutoHyphens/>
      <w:jc w:val="left"/>
    </w:pPr>
    <w:rPr>
      <w:rFonts w:ascii="Times New Roman" w:eastAsia="Times New Roman"/>
      <w:kern w:val="0"/>
      <w:sz w:val="24"/>
    </w:rPr>
  </w:style>
  <w:style w:type="paragraph" w:customStyle="1" w:styleId="Char2CharCharCharCharCharChar">
    <w:name w:val="Char2 Char Char Char Char Char Char"/>
    <w:basedOn w:val="a"/>
    <w:rsid w:val="00F80E63"/>
    <w:rPr>
      <w:rFonts w:ascii="仿宋_GB2312"/>
      <w:b/>
      <w:sz w:val="30"/>
    </w:rPr>
  </w:style>
  <w:style w:type="paragraph" w:customStyle="1" w:styleId="StyleHeading3h3Heading3-oldLevel3HeadH3level3PIM3se">
    <w:name w:val="Style Heading 3h3Heading 3 - oldLevel 3 HeadH3level_3PIM 3se..."/>
    <w:basedOn w:val="3"/>
    <w:rsid w:val="00F80E63"/>
    <w:pPr>
      <w:tabs>
        <w:tab w:val="left" w:pos="709"/>
        <w:tab w:val="left" w:pos="1620"/>
      </w:tabs>
      <w:ind w:left="1620" w:hanging="360"/>
    </w:pPr>
  </w:style>
  <w:style w:type="paragraph" w:customStyle="1" w:styleId="1b">
    <w:name w:val="文本1"/>
    <w:basedOn w:val="a"/>
    <w:rsid w:val="00F80E63"/>
    <w:pPr>
      <w:adjustRightInd w:val="0"/>
      <w:spacing w:line="312" w:lineRule="atLeast"/>
      <w:jc w:val="center"/>
      <w:textAlignment w:val="baseline"/>
    </w:pPr>
    <w:rPr>
      <w:kern w:val="0"/>
      <w:sz w:val="18"/>
    </w:rPr>
  </w:style>
  <w:style w:type="paragraph" w:customStyle="1" w:styleId="CharChar1">
    <w:name w:val="Char Char1"/>
    <w:basedOn w:val="a"/>
    <w:rsid w:val="00F80E63"/>
    <w:pPr>
      <w:widowControl/>
      <w:spacing w:after="160" w:line="240" w:lineRule="exact"/>
      <w:jc w:val="left"/>
    </w:pPr>
    <w:rPr>
      <w:rFonts w:ascii="Verdana" w:hAnsi="Verdana"/>
      <w:kern w:val="0"/>
      <w:sz w:val="20"/>
      <w:lang w:eastAsia="en-US"/>
    </w:rPr>
  </w:style>
  <w:style w:type="paragraph" w:customStyle="1" w:styleId="D5">
    <w:name w:val="D标题5"/>
    <w:basedOn w:val="5"/>
    <w:next w:val="D"/>
    <w:qFormat/>
    <w:rsid w:val="00F80E63"/>
    <w:pPr>
      <w:spacing w:before="100" w:beforeAutospacing="1" w:after="100" w:afterAutospacing="1"/>
      <w:ind w:hanging="1008"/>
    </w:pPr>
    <w:rPr>
      <w:rFonts w:eastAsia="黑体"/>
    </w:rPr>
  </w:style>
  <w:style w:type="paragraph" w:customStyle="1" w:styleId="content">
    <w:name w:val="content"/>
    <w:basedOn w:val="a"/>
    <w:rsid w:val="00F80E63"/>
    <w:pPr>
      <w:widowControl/>
      <w:spacing w:before="100" w:beforeAutospacing="1" w:after="100" w:afterAutospacing="1" w:line="280" w:lineRule="atLeast"/>
      <w:ind w:firstLine="375"/>
      <w:jc w:val="left"/>
    </w:pPr>
    <w:rPr>
      <w:rFonts w:ascii="宋体" w:hAnsi="宋体"/>
      <w:color w:val="000000"/>
      <w:kern w:val="0"/>
      <w:sz w:val="18"/>
    </w:rPr>
  </w:style>
  <w:style w:type="paragraph" w:customStyle="1" w:styleId="CharCharCharCharCharCharChar1">
    <w:name w:val="Char Char Char Char Char Char Char1"/>
    <w:basedOn w:val="a"/>
    <w:rsid w:val="00F80E63"/>
    <w:rPr>
      <w:rFonts w:ascii="Tahoma" w:hAnsi="Tahoma"/>
      <w:sz w:val="24"/>
    </w:rPr>
  </w:style>
  <w:style w:type="character" w:customStyle="1" w:styleId="NormalCharacter">
    <w:name w:val="NormalCharacter"/>
    <w:qFormat/>
    <w:rsid w:val="00F80E63"/>
  </w:style>
  <w:style w:type="paragraph" w:customStyle="1" w:styleId="UserStyle92">
    <w:name w:val="UserStyle_92"/>
    <w:basedOn w:val="a"/>
    <w:qFormat/>
    <w:rsid w:val="00F80E63"/>
    <w:pPr>
      <w:spacing w:before="120" w:after="120" w:line="360" w:lineRule="auto"/>
      <w:jc w:val="center"/>
      <w:textAlignment w:val="baseline"/>
    </w:pPr>
    <w:rPr>
      <w:rFonts w:eastAsia="仿宋_GB2312"/>
      <w:b/>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A4385-1334-44C9-BE19-CEA075FD5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201</Words>
  <Characters>1152</Characters>
  <Application>Microsoft Office Word</Application>
  <DocSecurity>0</DocSecurity>
  <PresentationFormat/>
  <Lines>9</Lines>
  <Paragraphs>2</Paragraphs>
  <Slides>0</Slides>
  <Notes>0</Notes>
  <HiddenSlides>0</HiddenSlides>
  <MMClips>0</MMClips>
  <ScaleCrop>false</ScaleCrop>
  <Company>Microsoft</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cp:revision>
  <cp:lastPrinted>2022-08-31T07:51:00Z</cp:lastPrinted>
  <dcterms:created xsi:type="dcterms:W3CDTF">2025-12-02T07:25:00Z</dcterms:created>
  <dcterms:modified xsi:type="dcterms:W3CDTF">2025-12-02T07:30:00Z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86981F031D974C58A65CEB387CDBFFE5_13</vt:lpwstr>
  </property>
  <property fmtid="{D5CDD505-2E9C-101B-9397-08002B2CF9AE}" pid="4" name="KSOTemplateDocerSaveRecord">
    <vt:lpwstr>eyJoZGlkIjoiYjM5N2Y3MWFhZGVlM2Q1MTFkZWU3Mjg5N2M0ZWM0OWYiLCJ1c2VySWQiOiIxMzA2MDQ1OCJ9</vt:lpwstr>
  </property>
</Properties>
</file>